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FAADBD" w14:textId="5EDD5C3D" w:rsidR="000C70B9" w:rsidRDefault="007555E3" w:rsidP="00EE375A">
      <w:pPr>
        <w:pStyle w:val="Annexetitre"/>
        <w:tabs>
          <w:tab w:val="right" w:pos="9072"/>
        </w:tabs>
        <w:spacing w:line="276" w:lineRule="auto"/>
        <w:jc w:val="left"/>
        <w:rPr>
          <w:rFonts w:ascii="Calibri" w:hAnsi="Calibri" w:cs="Calibri"/>
          <w:caps/>
          <w:szCs w:val="24"/>
          <w:u w:val="none"/>
        </w:rPr>
      </w:pPr>
      <w:r>
        <w:rPr>
          <w:rFonts w:ascii="Calibri" w:hAnsi="Calibri" w:cs="Calibri"/>
          <w:caps/>
          <w:szCs w:val="24"/>
          <w:u w:val="none"/>
        </w:rPr>
        <w:t>ZPL.273.</w:t>
      </w:r>
      <w:r w:rsidR="0098238E">
        <w:rPr>
          <w:rFonts w:ascii="Calibri" w:hAnsi="Calibri" w:cs="Calibri"/>
          <w:caps/>
          <w:szCs w:val="24"/>
          <w:u w:val="none"/>
        </w:rPr>
        <w:t>65</w:t>
      </w:r>
      <w:r w:rsidR="00025EBA">
        <w:rPr>
          <w:rFonts w:ascii="Calibri" w:hAnsi="Calibri" w:cs="Calibri"/>
          <w:caps/>
          <w:szCs w:val="24"/>
          <w:u w:val="none"/>
        </w:rPr>
        <w:t>.2026</w:t>
      </w:r>
      <w:r w:rsidR="00147CF5" w:rsidRPr="004B6642">
        <w:rPr>
          <w:rFonts w:ascii="Calibri" w:hAnsi="Calibri" w:cs="Calibri"/>
          <w:caps/>
          <w:szCs w:val="24"/>
          <w:u w:val="none"/>
        </w:rPr>
        <w:tab/>
      </w:r>
      <w:r w:rsidR="000C70B9" w:rsidRPr="004B6642">
        <w:rPr>
          <w:rFonts w:ascii="Calibri" w:hAnsi="Calibri" w:cs="Calibri"/>
          <w:caps/>
          <w:szCs w:val="24"/>
          <w:u w:val="none"/>
        </w:rPr>
        <w:t xml:space="preserve">Załącznik nr </w:t>
      </w:r>
      <w:r w:rsidR="00D266C2">
        <w:rPr>
          <w:rFonts w:ascii="Calibri" w:hAnsi="Calibri" w:cs="Calibri"/>
          <w:caps/>
          <w:szCs w:val="24"/>
          <w:u w:val="none"/>
        </w:rPr>
        <w:t>3 do SWZ</w:t>
      </w:r>
    </w:p>
    <w:p w14:paraId="48E81589" w14:textId="77777777" w:rsidR="00B86C12" w:rsidRPr="00B86C12" w:rsidRDefault="00B86C12" w:rsidP="00B86C12">
      <w:pPr>
        <w:jc w:val="right"/>
        <w:rPr>
          <w:color w:val="FF0000"/>
        </w:rPr>
      </w:pPr>
      <w:r w:rsidRPr="00B86C12">
        <w:rPr>
          <w:color w:val="FF0000"/>
        </w:rPr>
        <w:t>składany z ofertą</w:t>
      </w:r>
    </w:p>
    <w:p w14:paraId="0A8EF580" w14:textId="77777777" w:rsidR="008F31C9" w:rsidRDefault="008F31C9" w:rsidP="008F31C9">
      <w:pPr>
        <w:pStyle w:val="Tekstprzypisudolnego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296CE2FA" w14:textId="77777777" w:rsidR="008F31C9" w:rsidRPr="008F31C9" w:rsidRDefault="008F31C9" w:rsidP="008F31C9"/>
    <w:p w14:paraId="514C627E" w14:textId="77777777" w:rsidR="000C70B9" w:rsidRPr="004B6642" w:rsidRDefault="000C70B9" w:rsidP="00EE375A">
      <w:pPr>
        <w:pStyle w:val="Annexetitre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caps/>
          <w:szCs w:val="24"/>
          <w:u w:val="none"/>
        </w:rPr>
        <w:t>Standardowy formularz jednolitego europejskiego dokumentu zamówienia</w:t>
      </w:r>
    </w:p>
    <w:p w14:paraId="7A6B5529" w14:textId="77777777" w:rsidR="000C70B9" w:rsidRPr="004B6642" w:rsidRDefault="000C70B9" w:rsidP="00EE375A">
      <w:pPr>
        <w:pStyle w:val="Chapter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I: Informacje dotyczące postępowania o udzielenie zamówienia oraz instytucji zamawiającej lub podmiotu zamawiającego</w:t>
      </w:r>
    </w:p>
    <w:p w14:paraId="02AEFA7D" w14:textId="77777777" w:rsidR="000C70B9" w:rsidRPr="00505D11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  <w:highlight w:val="yellow"/>
        </w:rPr>
      </w:pPr>
      <w:r w:rsidRPr="004B6642">
        <w:rPr>
          <w:rFonts w:ascii="Calibri" w:eastAsia="Arial" w:hAnsi="Calibri" w:cs="Calibri"/>
          <w:szCs w:val="24"/>
        </w:rPr>
        <w:t xml:space="preserve"> </w:t>
      </w:r>
      <w:r w:rsidRPr="004B6642">
        <w:rPr>
          <w:rFonts w:ascii="Calibri" w:hAnsi="Calibri" w:cs="Calibri"/>
          <w:b/>
          <w:i/>
          <w:szCs w:val="24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B6642">
        <w:rPr>
          <w:rStyle w:val="Znakiprzypiswdolnych"/>
          <w:rFonts w:ascii="Calibri" w:hAnsi="Calibri" w:cs="Calibri"/>
          <w:b/>
          <w:i/>
          <w:szCs w:val="24"/>
        </w:rPr>
        <w:footnoteReference w:id="1"/>
      </w:r>
      <w:r w:rsidRPr="004B6642">
        <w:rPr>
          <w:rFonts w:ascii="Calibri" w:hAnsi="Calibri" w:cs="Calibri"/>
          <w:b/>
          <w:i/>
          <w:szCs w:val="24"/>
        </w:rPr>
        <w:t>.</w:t>
      </w:r>
      <w:r w:rsidRPr="004B6642">
        <w:rPr>
          <w:rFonts w:ascii="Calibri" w:hAnsi="Calibri" w:cs="Calibri"/>
          <w:b/>
          <w:szCs w:val="24"/>
        </w:rPr>
        <w:t xml:space="preserve"> Adres publikacyjny stosownego ogłoszenia</w:t>
      </w:r>
      <w:r w:rsidRPr="004B6642">
        <w:rPr>
          <w:rStyle w:val="Znakiprzypiswdolnych"/>
          <w:rFonts w:ascii="Calibri" w:hAnsi="Calibri" w:cs="Calibri"/>
          <w:b/>
          <w:i/>
          <w:szCs w:val="24"/>
        </w:rPr>
        <w:footnoteReference w:id="2"/>
      </w:r>
      <w:r w:rsidRPr="004B6642">
        <w:rPr>
          <w:rFonts w:ascii="Calibri" w:hAnsi="Calibri" w:cs="Calibri"/>
          <w:b/>
          <w:szCs w:val="24"/>
        </w:rPr>
        <w:t xml:space="preserve"> w Dzienniku Urzędowym Unii </w:t>
      </w:r>
      <w:r w:rsidRPr="00505D11">
        <w:rPr>
          <w:rFonts w:ascii="Calibri" w:hAnsi="Calibri" w:cs="Calibri"/>
          <w:b/>
          <w:szCs w:val="24"/>
          <w:highlight w:val="yellow"/>
        </w:rPr>
        <w:t>Europejskiej:</w:t>
      </w:r>
    </w:p>
    <w:p w14:paraId="0DCC32CE" w14:textId="19DC27A1" w:rsidR="000C70B9" w:rsidRPr="00505D11" w:rsidRDefault="0034625C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  <w:highlight w:val="yellow"/>
        </w:rPr>
      </w:pPr>
      <w:r>
        <w:rPr>
          <w:rFonts w:ascii="Calibri" w:hAnsi="Calibri" w:cs="Calibri"/>
          <w:b/>
          <w:szCs w:val="24"/>
          <w:highlight w:val="yellow"/>
        </w:rPr>
        <w:t xml:space="preserve">Dz.U. UE S numer </w:t>
      </w:r>
      <w:r w:rsidR="00505D11" w:rsidRPr="00505D11">
        <w:rPr>
          <w:rFonts w:ascii="Calibri" w:hAnsi="Calibri" w:cs="Calibri"/>
          <w:b/>
          <w:szCs w:val="24"/>
          <w:highlight w:val="yellow"/>
        </w:rPr>
        <w:t xml:space="preserve"> </w:t>
      </w:r>
      <w:r w:rsidR="0098238E">
        <w:rPr>
          <w:rFonts w:ascii="Calibri" w:hAnsi="Calibri" w:cs="Calibri"/>
          <w:b/>
          <w:szCs w:val="24"/>
          <w:highlight w:val="yellow"/>
        </w:rPr>
        <w:t>203778</w:t>
      </w:r>
      <w:r w:rsidR="00C256E0">
        <w:rPr>
          <w:rFonts w:ascii="Calibri" w:hAnsi="Calibri" w:cs="Calibri"/>
          <w:b/>
          <w:szCs w:val="24"/>
          <w:highlight w:val="yellow"/>
        </w:rPr>
        <w:t>-2026</w:t>
      </w:r>
    </w:p>
    <w:p w14:paraId="6DC5AE73" w14:textId="60DD3CFC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505D11">
        <w:rPr>
          <w:rFonts w:ascii="Calibri" w:hAnsi="Calibri" w:cs="Calibri"/>
          <w:b/>
          <w:szCs w:val="24"/>
          <w:highlight w:val="yellow"/>
        </w:rPr>
        <w:t>Numer ogłoszenia w Dz</w:t>
      </w:r>
      <w:r w:rsidRPr="004B6642">
        <w:rPr>
          <w:rFonts w:ascii="Calibri" w:hAnsi="Calibri" w:cs="Calibri"/>
          <w:b/>
          <w:szCs w:val="24"/>
        </w:rPr>
        <w:t>.</w:t>
      </w:r>
      <w:r w:rsidR="004D3F24" w:rsidRPr="004D3F24">
        <w:rPr>
          <w:rFonts w:ascii="arial-bold" w:hAnsi="arial-bold"/>
          <w:color w:val="444444"/>
          <w:sz w:val="19"/>
          <w:szCs w:val="19"/>
          <w:shd w:val="clear" w:color="auto" w:fill="FFFFFF"/>
        </w:rPr>
        <w:t xml:space="preserve"> </w:t>
      </w:r>
      <w:r w:rsidR="00C256E0">
        <w:rPr>
          <w:rFonts w:ascii="arial-bold" w:hAnsi="arial-bold"/>
          <w:color w:val="444444"/>
          <w:sz w:val="19"/>
          <w:szCs w:val="19"/>
          <w:shd w:val="clear" w:color="auto" w:fill="FFFFFF"/>
        </w:rPr>
        <w:t xml:space="preserve">OJ S </w:t>
      </w:r>
      <w:r w:rsidR="0098238E">
        <w:rPr>
          <w:rFonts w:ascii="arial-bold" w:hAnsi="arial-bold"/>
          <w:color w:val="444444"/>
          <w:sz w:val="19"/>
          <w:szCs w:val="19"/>
          <w:shd w:val="clear" w:color="auto" w:fill="FFFFFF"/>
        </w:rPr>
        <w:t>59</w:t>
      </w:r>
      <w:r w:rsidR="00C256E0">
        <w:rPr>
          <w:rFonts w:ascii="arial-bold" w:hAnsi="arial-bold"/>
          <w:color w:val="444444"/>
          <w:sz w:val="19"/>
          <w:szCs w:val="19"/>
          <w:shd w:val="clear" w:color="auto" w:fill="FFFFFF"/>
        </w:rPr>
        <w:t xml:space="preserve">/2026 </w:t>
      </w:r>
    </w:p>
    <w:p w14:paraId="53C269A9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45C6A35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8637016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Informacje na temat postępowania o udzielenie zamówienia</w:t>
      </w:r>
    </w:p>
    <w:p w14:paraId="29CFC6FF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33D3C89D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1F7A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b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Tożsamość zamawiającego</w:t>
            </w:r>
            <w:r w:rsidRPr="004B6642">
              <w:rPr>
                <w:rStyle w:val="Znakiprzypiswdolnych"/>
                <w:rFonts w:ascii="Calibri" w:hAnsi="Calibri" w:cs="Calibri"/>
                <w:b/>
                <w:i/>
                <w:szCs w:val="24"/>
              </w:rPr>
              <w:footnoteReference w:id="3"/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6CBC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40785B77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4018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 xml:space="preserve">Nazwa: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B97B9" w14:textId="77777777" w:rsidR="000C70B9" w:rsidRPr="004B6642" w:rsidRDefault="0023371A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Związek Powiatów Lubuskich</w:t>
            </w:r>
          </w:p>
        </w:tc>
      </w:tr>
      <w:tr w:rsidR="000C70B9" w:rsidRPr="004B6642" w14:paraId="40770F8C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9B41A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i/>
                <w:szCs w:val="24"/>
              </w:rPr>
              <w:t>Jakiego zamówienia dotyczy niniejszy dokument?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F3B6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i/>
                <w:szCs w:val="24"/>
              </w:rPr>
              <w:t>Odpowiedź:</w:t>
            </w:r>
          </w:p>
        </w:tc>
      </w:tr>
      <w:tr w:rsidR="000C70B9" w:rsidRPr="004B6642" w14:paraId="5121611D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C56F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Tytuł lub krótki opis udzielanego zamówienia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4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1D551" w14:textId="7BC4F765" w:rsidR="000C70B9" w:rsidRPr="00025EBA" w:rsidRDefault="00025EBA" w:rsidP="00025EBA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Cs w:val="24"/>
                <w:lang w:eastAsia="pl-PL"/>
              </w:rPr>
            </w:pPr>
            <w:r w:rsidRPr="003E1EEB">
              <w:rPr>
                <w:rFonts w:eastAsia="Times New Roman"/>
                <w:b/>
                <w:bCs/>
                <w:szCs w:val="24"/>
                <w:lang w:eastAsia="pl-PL"/>
              </w:rPr>
              <w:t>Dostawa sprzętu komputerowego wraz z oprogramowaniem SO oraz Pakietem oprogramowania biurowego, wraz z udzieleniem gwarancji oraz przeniesieniem licencji oprogramowania.</w:t>
            </w:r>
          </w:p>
        </w:tc>
      </w:tr>
      <w:tr w:rsidR="000C70B9" w:rsidRPr="004B6642" w14:paraId="5CD91AA2" w14:textId="77777777" w:rsidTr="009F19BE">
        <w:trPr>
          <w:trHeight w:val="56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6377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Numer referencyjny nadany sprawie przez instytucję zamawiającą lub podmiot zamawiający (</w:t>
            </w:r>
            <w:r w:rsidRPr="004B6642">
              <w:rPr>
                <w:rFonts w:ascii="Calibri" w:hAnsi="Calibri" w:cs="Calibri"/>
                <w:i/>
                <w:szCs w:val="24"/>
              </w:rPr>
              <w:t>jeżeli dotyczy</w:t>
            </w:r>
            <w:r w:rsidRPr="004B6642">
              <w:rPr>
                <w:rFonts w:ascii="Calibri" w:hAnsi="Calibri" w:cs="Calibri"/>
                <w:szCs w:val="24"/>
              </w:rPr>
              <w:t>)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5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7C1C" w14:textId="57F73948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eastAsia="Arial" w:hAnsi="Calibri" w:cs="Calibri"/>
                <w:szCs w:val="24"/>
              </w:rPr>
              <w:t xml:space="preserve"> </w:t>
            </w:r>
            <w:r w:rsidR="00D266C2">
              <w:rPr>
                <w:rFonts w:ascii="Calibri" w:hAnsi="Calibri" w:cs="Calibri"/>
                <w:szCs w:val="24"/>
              </w:rPr>
              <w:t>ZPL.273.</w:t>
            </w:r>
            <w:r w:rsidR="0098238E">
              <w:rPr>
                <w:rFonts w:ascii="Calibri" w:hAnsi="Calibri" w:cs="Calibri"/>
                <w:szCs w:val="24"/>
              </w:rPr>
              <w:t>65</w:t>
            </w:r>
            <w:r w:rsidR="00025EBA">
              <w:rPr>
                <w:rFonts w:ascii="Calibri" w:hAnsi="Calibri" w:cs="Calibri"/>
                <w:szCs w:val="24"/>
              </w:rPr>
              <w:t>.2026</w:t>
            </w:r>
          </w:p>
        </w:tc>
      </w:tr>
    </w:tbl>
    <w:p w14:paraId="0FDF983D" w14:textId="77777777" w:rsidR="000C70B9" w:rsidRPr="004B6642" w:rsidRDefault="000C70B9" w:rsidP="00E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tabs>
          <w:tab w:val="left" w:pos="4644"/>
        </w:tabs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Wszystkie pozostałe informacje we wszystkich sekcjach jednolitego europejskiego dokumentu zamówienia powinien wypełnić wykonawca</w:t>
      </w:r>
      <w:r w:rsidRPr="004B6642">
        <w:rPr>
          <w:rFonts w:ascii="Calibri" w:hAnsi="Calibri" w:cs="Calibri"/>
          <w:b/>
          <w:i/>
          <w:szCs w:val="24"/>
        </w:rPr>
        <w:t>.</w:t>
      </w:r>
    </w:p>
    <w:p w14:paraId="0FE01868" w14:textId="77777777" w:rsidR="000C70B9" w:rsidRPr="004B6642" w:rsidRDefault="000C70B9" w:rsidP="00EE375A">
      <w:pPr>
        <w:pStyle w:val="Chapter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II: Informacje dotyczące wykonawcy</w:t>
      </w:r>
    </w:p>
    <w:p w14:paraId="231502C2" w14:textId="77777777" w:rsidR="000C70B9" w:rsidRPr="004B6642" w:rsidRDefault="000C70B9" w:rsidP="00EE375A">
      <w:pPr>
        <w:pStyle w:val="Section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A: Informacje na temat wykonawcy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51EE160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7900F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Identyfikacja: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8982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0A1B1AF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F96D5" w14:textId="77777777" w:rsidR="000C70B9" w:rsidRPr="004B6642" w:rsidRDefault="000C70B9" w:rsidP="00EE375A">
            <w:pPr>
              <w:pStyle w:val="NumPar1"/>
              <w:numPr>
                <w:ilvl w:val="0"/>
                <w:numId w:val="0"/>
              </w:numPr>
              <w:spacing w:line="276" w:lineRule="auto"/>
              <w:ind w:left="850" w:hanging="85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Nazwa: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A3B1F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</w:tc>
      </w:tr>
      <w:tr w:rsidR="000C70B9" w:rsidRPr="004B6642" w14:paraId="6359B6C5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6FFCD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Numer VAT, jeżeli dotyczy:</w:t>
            </w:r>
          </w:p>
          <w:p w14:paraId="54F0358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2AF5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  <w:p w14:paraId="7F4DB65B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</w:tc>
      </w:tr>
      <w:tr w:rsidR="000C70B9" w:rsidRPr="004B6642" w14:paraId="74ADE76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58B32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Adres pocztowy: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9B8A8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3D0E9DC3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393F1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Osoba lub osoby wyznaczone do kontaktów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6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  <w:p w14:paraId="0E9F5481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Telefon:</w:t>
            </w:r>
          </w:p>
          <w:p w14:paraId="11798513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e-mail:</w:t>
            </w:r>
          </w:p>
          <w:p w14:paraId="7DF2E3D2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internetowy (adres www) (</w:t>
            </w:r>
            <w:r w:rsidRPr="004B6642">
              <w:rPr>
                <w:rFonts w:ascii="Calibri" w:hAnsi="Calibri" w:cs="Calibri"/>
                <w:i/>
                <w:szCs w:val="24"/>
              </w:rPr>
              <w:t>jeżeli dotyczy</w:t>
            </w:r>
            <w:r w:rsidRPr="004B6642">
              <w:rPr>
                <w:rFonts w:ascii="Calibri" w:hAnsi="Calibri" w:cs="Calibri"/>
                <w:szCs w:val="24"/>
              </w:rPr>
              <w:t>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AD8C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22FB8DA2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277547EF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59556B9F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7380093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70400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Informacje ogólne: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15CC1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58AC26C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D75AB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>Czy wykonawca jest mikroprzedsiębiorstwem bądź małym lub średnim przedsiębiorstwem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7"/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7E514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00DB83C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96DF2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  <w:u w:val="single"/>
              </w:rPr>
              <w:t>Jedynie w przypadku gdy zamówienie jest zastrzeżone</w:t>
            </w:r>
            <w:r w:rsidRPr="004B6642">
              <w:rPr>
                <w:rStyle w:val="Znakiprzypiswdolnych"/>
                <w:rFonts w:ascii="Calibri" w:hAnsi="Calibri" w:cs="Calibri"/>
                <w:b/>
                <w:szCs w:val="24"/>
                <w:u w:val="single"/>
              </w:rPr>
              <w:footnoteReference w:id="8"/>
            </w:r>
            <w:r w:rsidRPr="004B6642">
              <w:rPr>
                <w:rFonts w:ascii="Calibri" w:hAnsi="Calibri" w:cs="Calibri"/>
                <w:b/>
                <w:szCs w:val="24"/>
                <w:u w:val="single"/>
              </w:rPr>
              <w:t>:</w:t>
            </w:r>
            <w:r w:rsidRPr="004B6642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4B6642">
              <w:rPr>
                <w:rFonts w:ascii="Calibri" w:hAnsi="Calibri" w:cs="Calibri"/>
                <w:szCs w:val="24"/>
              </w:rPr>
              <w:t>czy wykonawca jest zakładem pracy chronionej, „przedsiębiorstwem społecznym”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9"/>
            </w:r>
            <w:r w:rsidRPr="004B6642">
              <w:rPr>
                <w:rFonts w:ascii="Calibri" w:hAnsi="Calibri" w:cs="Calibri"/>
                <w:szCs w:val="24"/>
              </w:rPr>
              <w:t xml:space="preserve"> lub czy będzie realizował zamówienie w ramach programów zatrudnienia chronionego?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tak,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jaki jest odpowiedni odsetek pracowników niepełnosprawnych lub </w:t>
            </w:r>
            <w:proofErr w:type="spellStart"/>
            <w:r w:rsidRPr="004B6642">
              <w:rPr>
                <w:rFonts w:ascii="Calibri" w:hAnsi="Calibri" w:cs="Calibri"/>
                <w:szCs w:val="24"/>
              </w:rPr>
              <w:t>defaworyzowanych</w:t>
            </w:r>
            <w:proofErr w:type="spellEnd"/>
            <w:r w:rsidRPr="004B6642">
              <w:rPr>
                <w:rFonts w:ascii="Calibri" w:hAnsi="Calibri" w:cs="Calibri"/>
                <w:szCs w:val="24"/>
              </w:rPr>
              <w:t>?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4B6642">
              <w:rPr>
                <w:rFonts w:ascii="Calibri" w:hAnsi="Calibri" w:cs="Calibri"/>
                <w:szCs w:val="24"/>
              </w:rPr>
              <w:t>defaworyzowanych</w:t>
            </w:r>
            <w:proofErr w:type="spellEnd"/>
            <w:r w:rsidRPr="004B6642">
              <w:rPr>
                <w:rFonts w:ascii="Calibri" w:hAnsi="Calibri" w:cs="Calibri"/>
                <w:szCs w:val="24"/>
              </w:rPr>
              <w:t xml:space="preserve"> należą dani pracownicy.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D733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[….]</w:t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</w:tc>
      </w:tr>
      <w:tr w:rsidR="000C70B9" w:rsidRPr="004B6642" w14:paraId="04E87B8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BA212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53D2B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 [] Nie dotyczy</w:t>
            </w:r>
          </w:p>
        </w:tc>
      </w:tr>
      <w:tr w:rsidR="000C70B9" w:rsidRPr="004B6642" w14:paraId="7BF7F0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83433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  <w:p w14:paraId="325764EA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DC73D6C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a) Proszę podać nazwę wykazu lub zaświadczenia i odpowiedni numer rejestracyjny lub numer zaświadczenia, jeżeli </w:t>
            </w:r>
            <w:r w:rsidRPr="004B6642">
              <w:rPr>
                <w:rFonts w:ascii="Calibri" w:hAnsi="Calibri" w:cs="Calibri"/>
                <w:szCs w:val="24"/>
              </w:rPr>
              <w:lastRenderedPageBreak/>
              <w:t>dotyczy:</w:t>
            </w:r>
            <w:r w:rsidRPr="004B6642">
              <w:rPr>
                <w:rFonts w:ascii="Calibri" w:hAnsi="Calibri" w:cs="Calibri"/>
                <w:szCs w:val="24"/>
              </w:rPr>
              <w:br/>
              <w:t>b) Jeżeli poświadczenie wpisu do wykazu lub wydania zaświadczenia jest dostępne w formie elektronicznej, proszę podać: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10"/>
            </w:r>
            <w:r w:rsidRPr="004B6642">
              <w:rPr>
                <w:rFonts w:ascii="Calibri" w:hAnsi="Calibri" w:cs="Calibri"/>
                <w:szCs w:val="24"/>
              </w:rPr>
              <w:t>:</w:t>
            </w:r>
            <w:r w:rsidRPr="004B6642">
              <w:rPr>
                <w:rFonts w:ascii="Calibri" w:hAnsi="Calibri" w:cs="Calibri"/>
                <w:szCs w:val="24"/>
              </w:rPr>
              <w:br/>
              <w:t>d) Czy wpis do wykazu lub wydane zaświadczenie obejmują wszystkie wymagane kryteria kwalifikacji?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nie: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Proszę dodatkowo uzupełnić brakujące informacje w części IV w sekcjach A, B, C lub D, w zależności od przypadku.</w:t>
            </w:r>
            <w:r w:rsidRPr="004B6642">
              <w:rPr>
                <w:rFonts w:ascii="Calibri" w:hAnsi="Calibri" w:cs="Calibri"/>
                <w:szCs w:val="24"/>
              </w:rPr>
              <w:t xml:space="preserve"> 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WYŁĄCZNIE jeżeli jest to wymagane w stosownym ogłoszeniu lub dokumentach zamówienia:</w:t>
            </w:r>
            <w:r w:rsidRPr="004B6642">
              <w:rPr>
                <w:rFonts w:ascii="Calibri" w:hAnsi="Calibri" w:cs="Calibri"/>
                <w:b/>
                <w:i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3EF6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02583E56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0E5C09FD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>b) 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[……][……][……][……]</w:t>
            </w:r>
            <w:r w:rsidRPr="004B6642">
              <w:rPr>
                <w:rFonts w:ascii="Calibri" w:hAnsi="Calibri" w:cs="Calibri"/>
                <w:szCs w:val="24"/>
              </w:rPr>
              <w:br/>
              <w:t>c)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d)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e)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[……][……][……][……]</w:t>
            </w:r>
          </w:p>
        </w:tc>
      </w:tr>
      <w:tr w:rsidR="000C70B9" w:rsidRPr="004B6642" w14:paraId="617A32E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9FA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Rodzaj uczestnictwa: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DB0F3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5E3CACF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036A4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Czy wykonawca bierze udział w postępowaniu o udzielenie zamówienia wspólnie z innymi wykonawcami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11"/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D002E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5DC40E46" w14:textId="77777777"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C3774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0C70B9" w:rsidRPr="004B6642" w14:paraId="127E7E8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47CB4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Jeżeli tak</w:t>
            </w:r>
            <w:r w:rsidRPr="004B6642">
              <w:rPr>
                <w:rFonts w:ascii="Calibri" w:hAnsi="Calibri" w:cs="Calibri"/>
                <w:szCs w:val="24"/>
              </w:rPr>
              <w:t>:</w:t>
            </w:r>
            <w:r w:rsidRPr="004B6642">
              <w:rPr>
                <w:rFonts w:ascii="Calibri" w:hAnsi="Calibri" w:cs="Calibri"/>
                <w:szCs w:val="24"/>
              </w:rPr>
              <w:br/>
              <w:t>a) Proszę wskazać rolę wykonawcy w grupie (lider, odpowiedzialny za określone zadania itd.):</w:t>
            </w:r>
            <w:r w:rsidRPr="004B6642">
              <w:rPr>
                <w:rFonts w:ascii="Calibri" w:hAnsi="Calibri" w:cs="Calibri"/>
                <w:szCs w:val="24"/>
              </w:rPr>
              <w:br/>
              <w:t>b) Proszę wskazać pozostałych wykonawców biorących wspólnie udział w postępowaniu o udzielenie zamówienia:</w:t>
            </w:r>
            <w:r w:rsidRPr="004B6642">
              <w:rPr>
                <w:rFonts w:ascii="Calibri" w:hAnsi="Calibri" w:cs="Calibri"/>
                <w:szCs w:val="24"/>
              </w:rPr>
              <w:br/>
              <w:t>c) W stosownych przypadkach nazwa grupy biorącej udział: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E71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br/>
              <w:t>a):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b):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c): [……]</w:t>
            </w:r>
          </w:p>
        </w:tc>
      </w:tr>
      <w:tr w:rsidR="000C70B9" w:rsidRPr="004B6642" w14:paraId="67C3A09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8CFB8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Części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5950B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41239F2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563CD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2953A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</w:tc>
      </w:tr>
    </w:tbl>
    <w:p w14:paraId="0E9E314E" w14:textId="77777777" w:rsidR="000C70B9" w:rsidRPr="004B6642" w:rsidRDefault="000C70B9" w:rsidP="00EE375A">
      <w:pPr>
        <w:pStyle w:val="Section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B: Informacje na temat przedstawicieli wykonawcy</w:t>
      </w:r>
    </w:p>
    <w:p w14:paraId="65D63A67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W stosownych przypadkach proszę podać imię i nazwisko (imiona i nazwiska) oraz adres(-y) osoby (osób) upoważnionej(-</w:t>
      </w:r>
      <w:proofErr w:type="spellStart"/>
      <w:r w:rsidRPr="004B6642">
        <w:rPr>
          <w:rFonts w:ascii="Calibri" w:hAnsi="Calibri" w:cs="Calibri"/>
          <w:i/>
          <w:szCs w:val="24"/>
        </w:rPr>
        <w:t>ych</w:t>
      </w:r>
      <w:proofErr w:type="spellEnd"/>
      <w:r w:rsidRPr="004B6642">
        <w:rPr>
          <w:rFonts w:ascii="Calibri" w:hAnsi="Calibri" w:cs="Calibri"/>
          <w:i/>
          <w:szCs w:val="24"/>
        </w:rPr>
        <w:t>) do reprezentowania wykonawcy na potrzeby niniejszego postępowania o udzielenie zamówienia: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4B16C99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B5CA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Osoby upoważnione do reprezentowania, o ile istnieją: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F623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4BD6E05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187B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Imię i nazwisko, 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wraz z datą i miejscem urodzenia, jeżeli są wymagane: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1599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[……],</w:t>
            </w:r>
            <w:r w:rsidRPr="004B6642">
              <w:rPr>
                <w:rFonts w:ascii="Calibri" w:hAnsi="Calibri" w:cs="Calibri"/>
                <w:szCs w:val="24"/>
              </w:rPr>
              <w:br/>
              <w:t>[……]</w:t>
            </w:r>
          </w:p>
        </w:tc>
      </w:tr>
      <w:tr w:rsidR="000C70B9" w:rsidRPr="004B6642" w14:paraId="0785E71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8D4A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Stanowisko/Działający(-a) jako: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1DD5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180692E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F40F0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pocztowy: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AFA0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1C5B2A0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F1A0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Telefon: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BA5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41139F9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7F06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e-mail: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EC9E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00F464D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D6DE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EADF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</w:tbl>
    <w:p w14:paraId="3ACCBDCE" w14:textId="77777777" w:rsidR="000C70B9" w:rsidRPr="004B6642" w:rsidRDefault="000C70B9" w:rsidP="00EE375A">
      <w:pPr>
        <w:pStyle w:val="Section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C: Informacje na temat polegania na zdolności innych podmiotów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6B140E8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A68CB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Zależność od innych podmiotów: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31AB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2FACF9C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E5883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8304" w14:textId="77777777" w:rsidR="000C70B9" w:rsidRPr="00505D11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505D11">
              <w:rPr>
                <w:rFonts w:ascii="Calibri" w:hAnsi="Calibri" w:cs="Calibri"/>
                <w:szCs w:val="24"/>
              </w:rPr>
              <w:t>[] Tak [] Nie</w:t>
            </w:r>
          </w:p>
        </w:tc>
      </w:tr>
    </w:tbl>
    <w:p w14:paraId="19F84D5F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Jeżeli tak</w:t>
      </w:r>
      <w:r w:rsidRPr="004B6642">
        <w:rPr>
          <w:rFonts w:ascii="Calibri" w:hAnsi="Calibri" w:cs="Calibri"/>
          <w:szCs w:val="24"/>
        </w:rPr>
        <w:t xml:space="preserve">, proszę przedstawić – </w:t>
      </w:r>
      <w:r w:rsidRPr="004B6642">
        <w:rPr>
          <w:rFonts w:ascii="Calibri" w:hAnsi="Calibri" w:cs="Calibri"/>
          <w:b/>
          <w:szCs w:val="24"/>
        </w:rPr>
        <w:t>dla każdego</w:t>
      </w:r>
      <w:r w:rsidRPr="004B6642">
        <w:rPr>
          <w:rFonts w:ascii="Calibri" w:hAnsi="Calibri" w:cs="Calibri"/>
          <w:szCs w:val="24"/>
        </w:rPr>
        <w:t xml:space="preserve"> z podmiotów, których to dotyczy – odrębny formularz jednolitego europejskiego dokumentu zamówienia zawierający informacje wymagane w </w:t>
      </w:r>
      <w:r w:rsidRPr="004B6642">
        <w:rPr>
          <w:rFonts w:ascii="Calibri" w:hAnsi="Calibri" w:cs="Calibri"/>
          <w:b/>
          <w:szCs w:val="24"/>
        </w:rPr>
        <w:t>niniejszej części sekcja A i B oraz w części III</w:t>
      </w:r>
      <w:r w:rsidRPr="004B6642">
        <w:rPr>
          <w:rFonts w:ascii="Calibri" w:hAnsi="Calibri" w:cs="Calibri"/>
          <w:szCs w:val="24"/>
        </w:rPr>
        <w:t xml:space="preserve">, należycie wypełniony i podpisany przez dane podmioty. </w:t>
      </w:r>
      <w:r w:rsidRPr="004B6642">
        <w:rPr>
          <w:rFonts w:ascii="Calibri" w:hAnsi="Calibri" w:cs="Calibri"/>
          <w:szCs w:val="24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B6642">
        <w:rPr>
          <w:rFonts w:ascii="Calibri" w:hAnsi="Calibri" w:cs="Calibri"/>
          <w:szCs w:val="24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4B6642">
        <w:rPr>
          <w:rStyle w:val="Znakiprzypiswdolnych"/>
          <w:rFonts w:ascii="Calibri" w:hAnsi="Calibri" w:cs="Calibri"/>
          <w:szCs w:val="24"/>
        </w:rPr>
        <w:footnoteReference w:id="12"/>
      </w:r>
      <w:r w:rsidRPr="004B6642">
        <w:rPr>
          <w:rFonts w:ascii="Calibri" w:hAnsi="Calibri" w:cs="Calibri"/>
          <w:szCs w:val="24"/>
        </w:rPr>
        <w:t>.</w:t>
      </w:r>
    </w:p>
    <w:p w14:paraId="65BD00D0" w14:textId="77777777" w:rsidR="000C70B9" w:rsidRPr="004B6642" w:rsidRDefault="000C70B9" w:rsidP="00EE375A">
      <w:pPr>
        <w:pStyle w:val="Chapter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mallCaps/>
          <w:sz w:val="24"/>
          <w:szCs w:val="24"/>
        </w:rPr>
        <w:t>D: Informacje dotyczące podwykonawców, na których zdolności wykonawca nie polega</w:t>
      </w:r>
    </w:p>
    <w:p w14:paraId="1ED51A75" w14:textId="77777777" w:rsidR="000C70B9" w:rsidRPr="004B6642" w:rsidRDefault="000C70B9" w:rsidP="00EE375A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4337D7B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CDBF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Podwykonawstwo: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6110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420AE5F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C4F37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Czy wykonawca zamierza zlecić osobom trzecim podwykonawstwo jakiejkolwiek części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7DDDB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[] Tak [] Nie</w:t>
            </w:r>
            <w:r w:rsidRPr="00D266C2">
              <w:rPr>
                <w:rFonts w:ascii="Calibri" w:hAnsi="Calibri" w:cs="Calibri"/>
                <w:szCs w:val="24"/>
              </w:rPr>
              <w:br/>
              <w:t xml:space="preserve">Jeżeli </w:t>
            </w:r>
            <w:r w:rsidRPr="00D266C2">
              <w:rPr>
                <w:rFonts w:ascii="Calibri" w:hAnsi="Calibri" w:cs="Calibri"/>
                <w:b/>
                <w:szCs w:val="24"/>
              </w:rPr>
              <w:t>tak i o ile jest to wiadome</w:t>
            </w:r>
            <w:r w:rsidRPr="00D266C2">
              <w:rPr>
                <w:rFonts w:ascii="Calibri" w:hAnsi="Calibri" w:cs="Calibri"/>
                <w:szCs w:val="24"/>
              </w:rPr>
              <w:t xml:space="preserve">, proszę podać wykaz proponowanych podwykonawców: </w:t>
            </w:r>
          </w:p>
          <w:p w14:paraId="45E6CB1D" w14:textId="77777777" w:rsidR="000C70B9" w:rsidRPr="000C3826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[…]</w:t>
            </w:r>
          </w:p>
        </w:tc>
      </w:tr>
    </w:tbl>
    <w:p w14:paraId="3725E397" w14:textId="77777777" w:rsidR="000C70B9" w:rsidRPr="004B6642" w:rsidRDefault="000C70B9" w:rsidP="00EE375A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 xml:space="preserve">Jeżeli instytucja zamawiająca lub podmiot zamawiający wyraźnie żąda przedstawienia tych informacji </w:t>
      </w:r>
      <w:r w:rsidRPr="004B6642">
        <w:rPr>
          <w:rFonts w:ascii="Calibri" w:hAnsi="Calibri" w:cs="Calibri"/>
          <w:b w:val="0"/>
          <w:sz w:val="24"/>
          <w:szCs w:val="24"/>
        </w:rPr>
        <w:t xml:space="preserve">oprócz informacji </w:t>
      </w:r>
      <w:r w:rsidRPr="004B6642">
        <w:rPr>
          <w:rFonts w:ascii="Calibri" w:hAnsi="Calibri" w:cs="Calibri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398F90A" w14:textId="77777777" w:rsidR="000C70B9" w:rsidRPr="004B6642" w:rsidRDefault="000C70B9" w:rsidP="00EE375A">
      <w:pPr>
        <w:pStyle w:val="Chapter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III: Podstawy wykluczenia</w:t>
      </w:r>
    </w:p>
    <w:p w14:paraId="5E96BEA9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A: Podstawy związane z wyrokami skazującymi za przestępstwo</w:t>
      </w:r>
    </w:p>
    <w:p w14:paraId="581D44EA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t>W art. 57 ust. 1 dyrektywy 2014/24/UE określono następujące powody wykluczenia:</w:t>
      </w:r>
    </w:p>
    <w:p w14:paraId="75E9B7F2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lastRenderedPageBreak/>
        <w:t xml:space="preserve">udział w </w:t>
      </w:r>
      <w:r w:rsidRPr="004B6642">
        <w:rPr>
          <w:rFonts w:ascii="Calibri" w:hAnsi="Calibri" w:cs="Calibri"/>
          <w:b/>
          <w:szCs w:val="24"/>
        </w:rPr>
        <w:t>organizacji przestępczej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3"/>
      </w:r>
      <w:r w:rsidRPr="004B6642">
        <w:rPr>
          <w:rFonts w:ascii="Calibri" w:hAnsi="Calibri" w:cs="Calibri"/>
          <w:szCs w:val="24"/>
        </w:rPr>
        <w:t>;</w:t>
      </w:r>
    </w:p>
    <w:p w14:paraId="2242B12F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korupcja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4"/>
      </w:r>
      <w:r w:rsidRPr="004B6642">
        <w:rPr>
          <w:rFonts w:ascii="Calibri" w:hAnsi="Calibri" w:cs="Calibri"/>
          <w:szCs w:val="24"/>
        </w:rPr>
        <w:t>;</w:t>
      </w:r>
    </w:p>
    <w:p w14:paraId="73940BB2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bookmarkStart w:id="0" w:name="_DV_M1264"/>
      <w:bookmarkEnd w:id="0"/>
      <w:r w:rsidRPr="004B6642">
        <w:rPr>
          <w:rFonts w:ascii="Calibri" w:hAnsi="Calibri" w:cs="Calibri"/>
          <w:b/>
          <w:szCs w:val="24"/>
        </w:rPr>
        <w:t>nadużycie finansowe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5"/>
      </w:r>
      <w:r w:rsidRPr="004B6642">
        <w:rPr>
          <w:rFonts w:ascii="Calibri" w:hAnsi="Calibri" w:cs="Calibri"/>
          <w:szCs w:val="24"/>
        </w:rPr>
        <w:t>;</w:t>
      </w:r>
      <w:bookmarkStart w:id="1" w:name="_DV_M1266"/>
      <w:bookmarkEnd w:id="1"/>
    </w:p>
    <w:p w14:paraId="1191B1A4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b/>
          <w:szCs w:val="24"/>
        </w:rPr>
      </w:pPr>
      <w:r w:rsidRPr="004B6642">
        <w:rPr>
          <w:rFonts w:ascii="Calibri" w:hAnsi="Calibri" w:cs="Calibri"/>
          <w:b/>
          <w:szCs w:val="24"/>
        </w:rPr>
        <w:t>przestępstwa terrorystyczne lub przestępstwa związane z działalnością terrorystyczną</w:t>
      </w:r>
      <w:bookmarkStart w:id="2" w:name="_DV_M1268"/>
      <w:bookmarkEnd w:id="2"/>
      <w:r w:rsidRPr="004B6642">
        <w:rPr>
          <w:rStyle w:val="Znakiprzypiswdolnych"/>
          <w:rFonts w:ascii="Calibri" w:hAnsi="Calibri" w:cs="Calibri"/>
          <w:b/>
          <w:szCs w:val="24"/>
        </w:rPr>
        <w:footnoteReference w:id="16"/>
      </w:r>
    </w:p>
    <w:p w14:paraId="1D588B5D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b/>
          <w:szCs w:val="24"/>
        </w:rPr>
      </w:pPr>
      <w:r w:rsidRPr="004B6642">
        <w:rPr>
          <w:rFonts w:ascii="Calibri" w:hAnsi="Calibri" w:cs="Calibri"/>
          <w:b/>
          <w:szCs w:val="24"/>
        </w:rPr>
        <w:t>pranie pieniędzy lub finansowanie terroryzmu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7"/>
      </w:r>
    </w:p>
    <w:p w14:paraId="68E73DC2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praca dzieci</w:t>
      </w:r>
      <w:r w:rsidRPr="004B6642">
        <w:rPr>
          <w:rFonts w:ascii="Calibri" w:hAnsi="Calibri" w:cs="Calibri"/>
          <w:szCs w:val="24"/>
        </w:rPr>
        <w:t xml:space="preserve"> i inne formy </w:t>
      </w:r>
      <w:r w:rsidRPr="004B6642">
        <w:rPr>
          <w:rFonts w:ascii="Calibri" w:hAnsi="Calibri" w:cs="Calibri"/>
          <w:b/>
          <w:szCs w:val="24"/>
        </w:rPr>
        <w:t>handlu ludźmi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8"/>
      </w:r>
      <w:r w:rsidRPr="004B6642">
        <w:rPr>
          <w:rFonts w:ascii="Calibri" w:hAnsi="Calibri" w:cs="Calibri"/>
          <w:szCs w:val="24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1115395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9268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8B85A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4074708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4FCD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Czy w stosunku do </w:t>
            </w:r>
            <w:r w:rsidRPr="004B6642">
              <w:rPr>
                <w:rFonts w:ascii="Calibri" w:hAnsi="Calibri" w:cs="Calibri"/>
                <w:b/>
                <w:szCs w:val="24"/>
              </w:rPr>
              <w:t>samego wykonawcy</w:t>
            </w:r>
            <w:r w:rsidRPr="004B6642">
              <w:rPr>
                <w:rFonts w:ascii="Calibri" w:hAnsi="Calibri" w:cs="Calibri"/>
                <w:szCs w:val="24"/>
              </w:rPr>
              <w:t xml:space="preserve"> bądź </w:t>
            </w:r>
            <w:r w:rsidRPr="004B6642">
              <w:rPr>
                <w:rFonts w:ascii="Calibri" w:hAnsi="Calibri" w:cs="Calibri"/>
                <w:b/>
                <w:szCs w:val="24"/>
              </w:rPr>
              <w:t>jakiejkolwiek</w:t>
            </w:r>
            <w:r w:rsidRPr="004B6642">
              <w:rPr>
                <w:rFonts w:ascii="Calibri" w:hAnsi="Calibri" w:cs="Calibri"/>
                <w:szCs w:val="24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B6642">
              <w:rPr>
                <w:rFonts w:ascii="Calibri" w:hAnsi="Calibri" w:cs="Calibri"/>
                <w:b/>
                <w:szCs w:val="24"/>
              </w:rPr>
              <w:t>wydany został prawomocny wyrok</w:t>
            </w:r>
            <w:r w:rsidRPr="004B6642">
              <w:rPr>
                <w:rFonts w:ascii="Calibri" w:hAnsi="Calibri" w:cs="Calibri"/>
                <w:szCs w:val="24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3CBB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  <w:p w14:paraId="59CA498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b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[……][……][……][……]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19"/>
            </w:r>
          </w:p>
        </w:tc>
      </w:tr>
      <w:tr w:rsidR="000C70B9" w:rsidRPr="004B6642" w14:paraId="4CE9266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EB24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0"/>
            </w:r>
            <w:r w:rsidRPr="004B6642">
              <w:rPr>
                <w:rFonts w:ascii="Calibri" w:hAnsi="Calibri" w:cs="Calibri"/>
                <w:szCs w:val="24"/>
              </w:rPr>
              <w:t>:</w:t>
            </w:r>
            <w:r w:rsidRPr="004B6642">
              <w:rPr>
                <w:rFonts w:ascii="Calibri" w:hAnsi="Calibri" w:cs="Calibri"/>
                <w:szCs w:val="24"/>
              </w:rPr>
              <w:br/>
              <w:t>a) datę wyroku, określić, których spośród punktów 1–6 on dotyczy, oraz podać powód(-ody) skazania;</w:t>
            </w:r>
            <w:r w:rsidRPr="004B6642">
              <w:rPr>
                <w:rFonts w:ascii="Calibri" w:hAnsi="Calibri" w:cs="Calibri"/>
                <w:szCs w:val="24"/>
              </w:rPr>
              <w:br/>
              <w:t>b) wskazać, kto został skazany [ ];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c) w zakresie, w jakim zostało to bezpośrednio ustalone w wyroku: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94A1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br/>
              <w:t>a) data: [   ], punkt(-y): [   ], powód(-ody): [   ]</w:t>
            </w:r>
            <w:r w:rsidRPr="004B6642">
              <w:rPr>
                <w:rFonts w:ascii="Calibri" w:hAnsi="Calibri" w:cs="Calibri"/>
                <w:i/>
                <w:szCs w:val="24"/>
                <w:vertAlign w:val="superscript"/>
              </w:rPr>
              <w:t xml:space="preserve"> 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 [……]</w:t>
            </w:r>
            <w:r w:rsidRPr="004B6642">
              <w:rPr>
                <w:rFonts w:ascii="Calibri" w:hAnsi="Calibri" w:cs="Calibri"/>
                <w:szCs w:val="24"/>
              </w:rPr>
              <w:br/>
              <w:t>c) długość okresu wykluczenia [……] oraz punkt(-y), którego(-</w:t>
            </w:r>
            <w:proofErr w:type="spellStart"/>
            <w:r w:rsidRPr="004B6642">
              <w:rPr>
                <w:rFonts w:ascii="Calibri" w:hAnsi="Calibri" w:cs="Calibri"/>
                <w:szCs w:val="24"/>
              </w:rPr>
              <w:t>ych</w:t>
            </w:r>
            <w:proofErr w:type="spellEnd"/>
            <w:r w:rsidRPr="004B6642">
              <w:rPr>
                <w:rFonts w:ascii="Calibri" w:hAnsi="Calibri" w:cs="Calibri"/>
                <w:szCs w:val="24"/>
              </w:rPr>
              <w:t>) to dotyczy.</w:t>
            </w:r>
          </w:p>
          <w:p w14:paraId="3EFB61F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1"/>
            </w:r>
          </w:p>
        </w:tc>
      </w:tr>
      <w:tr w:rsidR="000C70B9" w:rsidRPr="004B6642" w14:paraId="7D56CBA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22A30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W przypadku skazania, czy wykonawca przedsięwziął środki w celu wykazania swojej rzetelności pomimo istnienia odpowiedniej podstawy wykluczenia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2"/>
            </w:r>
            <w:r w:rsidRPr="004B6642">
              <w:rPr>
                <w:rFonts w:ascii="Calibri" w:hAnsi="Calibri" w:cs="Calibri"/>
                <w:szCs w:val="24"/>
              </w:rPr>
              <w:t xml:space="preserve"> („</w:t>
            </w:r>
            <w:r w:rsidRPr="004B6642">
              <w:rPr>
                <w:rStyle w:val="NormalBoldChar"/>
                <w:rFonts w:ascii="Calibri" w:eastAsia="Calibri" w:hAnsi="Calibri" w:cs="Calibri"/>
                <w:b w:val="0"/>
                <w:szCs w:val="24"/>
              </w:rPr>
              <w:t>samooczyszczenie”)</w:t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929D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[] Tak [] Nie </w:t>
            </w:r>
          </w:p>
        </w:tc>
      </w:tr>
      <w:tr w:rsidR="000C70B9" w:rsidRPr="004B6642" w14:paraId="28F6092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FE57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opisać przedsięwzięte środki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3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0061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</w:tbl>
    <w:p w14:paraId="01C90525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B: Podstawy związane z płatnością podatków lub składek na ubezpieczenie społeczn</w:t>
      </w:r>
      <w:r w:rsidRPr="004B6642">
        <w:rPr>
          <w:rFonts w:ascii="Calibri" w:hAnsi="Calibri" w:cs="Calibri"/>
          <w:sz w:val="24"/>
          <w:szCs w:val="24"/>
        </w:rPr>
        <w:t xml:space="preserve">e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2322"/>
        <w:gridCol w:w="2333"/>
      </w:tblGrid>
      <w:tr w:rsidR="000C70B9" w:rsidRPr="004B6642" w14:paraId="407B671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6FAD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2C06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5825031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F928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Czy wykonawca wywiązał się ze wszystkich </w:t>
            </w:r>
            <w:r w:rsidRPr="004B6642">
              <w:rPr>
                <w:rFonts w:ascii="Calibri" w:hAnsi="Calibri" w:cs="Calibri"/>
                <w:b/>
                <w:szCs w:val="24"/>
              </w:rPr>
              <w:t>obowiązków dotyczących płatności podatków lub składek na ubezpieczenie społeczne</w:t>
            </w:r>
            <w:r w:rsidRPr="004B6642">
              <w:rPr>
                <w:rFonts w:ascii="Calibri" w:hAnsi="Calibri" w:cs="Calibri"/>
                <w:szCs w:val="24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4704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0575633A" w14:textId="77777777">
        <w:trPr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4E11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Jeżeli nie</w:t>
            </w:r>
            <w:r w:rsidRPr="004B6642">
              <w:rPr>
                <w:rFonts w:ascii="Calibri" w:hAnsi="Calibri" w:cs="Calibri"/>
                <w:szCs w:val="24"/>
              </w:rPr>
              <w:t>, proszę wskazać:</w:t>
            </w:r>
            <w:r w:rsidRPr="004B6642">
              <w:rPr>
                <w:rFonts w:ascii="Calibri" w:hAnsi="Calibri" w:cs="Calibri"/>
                <w:szCs w:val="24"/>
              </w:rPr>
              <w:br/>
              <w:t>a) państwo lub państwo członkowskie, którego to dotyczy;</w:t>
            </w:r>
            <w:r w:rsidRPr="004B6642">
              <w:rPr>
                <w:rFonts w:ascii="Calibri" w:hAnsi="Calibri" w:cs="Calibri"/>
                <w:szCs w:val="24"/>
              </w:rPr>
              <w:br/>
              <w:t>b) jakiej kwoty to dotyczy?</w:t>
            </w:r>
            <w:r w:rsidRPr="004B6642">
              <w:rPr>
                <w:rFonts w:ascii="Calibri" w:hAnsi="Calibri" w:cs="Calibri"/>
                <w:szCs w:val="24"/>
              </w:rPr>
              <w:br/>
              <w:t>c) w jaki sposób zostało ustalone to naruszenie obowiązków: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1) w trybie </w:t>
            </w:r>
            <w:r w:rsidRPr="004B6642">
              <w:rPr>
                <w:rFonts w:ascii="Calibri" w:hAnsi="Calibri" w:cs="Calibri"/>
                <w:b/>
                <w:szCs w:val="24"/>
              </w:rPr>
              <w:t>decyzji</w:t>
            </w:r>
            <w:r w:rsidRPr="004B6642">
              <w:rPr>
                <w:rFonts w:ascii="Calibri" w:hAnsi="Calibri" w:cs="Calibri"/>
                <w:szCs w:val="24"/>
              </w:rPr>
              <w:t xml:space="preserve"> sądowej lub administracyjnej:</w:t>
            </w:r>
          </w:p>
          <w:p w14:paraId="336B6D92" w14:textId="77777777" w:rsidR="000C70B9" w:rsidRPr="004B6642" w:rsidRDefault="000C70B9" w:rsidP="00EE375A">
            <w:pPr>
              <w:pStyle w:val="Tiret1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Czy ta decyzja jest ostateczna i wiążąca?</w:t>
            </w:r>
          </w:p>
          <w:p w14:paraId="3B574172" w14:textId="77777777" w:rsidR="000C70B9" w:rsidRPr="004B6642" w:rsidRDefault="000C70B9" w:rsidP="00EE375A">
            <w:pPr>
              <w:pStyle w:val="Tiret1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Proszę podać datę wyroku lub decyzji.</w:t>
            </w:r>
          </w:p>
          <w:p w14:paraId="1D76903A" w14:textId="77777777" w:rsidR="000C70B9" w:rsidRPr="004B6642" w:rsidRDefault="000C70B9" w:rsidP="00EE375A">
            <w:pPr>
              <w:pStyle w:val="Tiret1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W przypadku wyroku, </w:t>
            </w:r>
            <w:r w:rsidRPr="004B6642">
              <w:rPr>
                <w:rFonts w:ascii="Calibri" w:hAnsi="Calibri" w:cs="Calibri"/>
                <w:b/>
                <w:szCs w:val="24"/>
              </w:rPr>
              <w:t>o ile została w nim bezpośrednio określona</w:t>
            </w:r>
            <w:r w:rsidRPr="004B6642">
              <w:rPr>
                <w:rFonts w:ascii="Calibri" w:hAnsi="Calibri" w:cs="Calibri"/>
                <w:szCs w:val="24"/>
              </w:rPr>
              <w:t>, długość okresu wykluczenia:</w:t>
            </w:r>
          </w:p>
          <w:p w14:paraId="6887C46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2) w </w:t>
            </w:r>
            <w:r w:rsidRPr="004B6642">
              <w:rPr>
                <w:rFonts w:ascii="Calibri" w:hAnsi="Calibri" w:cs="Calibri"/>
                <w:b/>
                <w:szCs w:val="24"/>
              </w:rPr>
              <w:t>inny sposób</w:t>
            </w:r>
            <w:r w:rsidRPr="004B6642">
              <w:rPr>
                <w:rFonts w:ascii="Calibri" w:hAnsi="Calibri" w:cs="Calibri"/>
                <w:szCs w:val="24"/>
              </w:rPr>
              <w:t>? Proszę sprecyzować, w jaki:</w:t>
            </w:r>
          </w:p>
          <w:p w14:paraId="3B87951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05B9D" w14:textId="77777777" w:rsidR="000C70B9" w:rsidRPr="004B6642" w:rsidRDefault="000C70B9" w:rsidP="00EE375A">
            <w:pPr>
              <w:pStyle w:val="Tiret1"/>
              <w:numPr>
                <w:ilvl w:val="0"/>
                <w:numId w:val="0"/>
              </w:num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78D5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Składki na ubezpieczenia społeczne</w:t>
            </w:r>
          </w:p>
        </w:tc>
      </w:tr>
      <w:tr w:rsidR="000C70B9" w:rsidRPr="004B6642" w14:paraId="6AFD8D47" w14:textId="77777777">
        <w:trPr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C52C9" w14:textId="77777777" w:rsidR="000C70B9" w:rsidRPr="004B6642" w:rsidRDefault="000C70B9" w:rsidP="00EE375A">
            <w:pPr>
              <w:snapToGrid w:val="0"/>
              <w:spacing w:line="276" w:lineRule="auto"/>
              <w:jc w:val="left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0962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c1) [] Tak [] Nie</w:t>
            </w:r>
          </w:p>
          <w:p w14:paraId="2A7D72BF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  <w:p w14:paraId="29A7D54A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26AE51CC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0884D7C1" w14:textId="77777777" w:rsidR="000C70B9" w:rsidRPr="004B6642" w:rsidRDefault="000C70B9" w:rsidP="00EE375A">
            <w:pPr>
              <w:pStyle w:val="Tiret0"/>
              <w:numPr>
                <w:ilvl w:val="0"/>
                <w:numId w:val="0"/>
              </w:num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6B55B60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c2) [ 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d)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4AC6A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c1) [] Tak [] Nie</w:t>
            </w:r>
          </w:p>
          <w:p w14:paraId="49C74D2D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  <w:p w14:paraId="7DE89C0C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5FB77D5B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1D50F5C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45F1DECF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c2) [ 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d)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 [……]</w:t>
            </w:r>
          </w:p>
        </w:tc>
      </w:tr>
      <w:tr w:rsidR="000C70B9" w:rsidRPr="004B6642" w14:paraId="07191B1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1D41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1E3B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(adres internetowy, wydający urząd lub organ, dokładne dane referencyjne dokumentacji):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t xml:space="preserve"> 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4"/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t>[……][……][……]</w:t>
            </w:r>
          </w:p>
        </w:tc>
      </w:tr>
    </w:tbl>
    <w:p w14:paraId="69317C73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C: Podstawy związane z niewypłacalnością, konfliktem interesów lub wykroczeniami zawodowymi</w:t>
      </w:r>
      <w:r w:rsidRPr="004B6642">
        <w:rPr>
          <w:rStyle w:val="Znakiprzypiswdolnych"/>
          <w:rFonts w:ascii="Calibri" w:hAnsi="Calibri" w:cs="Calibri"/>
          <w:sz w:val="24"/>
          <w:szCs w:val="24"/>
        </w:rPr>
        <w:footnoteReference w:id="25"/>
      </w:r>
    </w:p>
    <w:p w14:paraId="2A8036F9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</w:t>
      </w:r>
      <w:r w:rsidRPr="004B6642">
        <w:rPr>
          <w:rFonts w:ascii="Calibri" w:hAnsi="Calibri" w:cs="Calibri"/>
          <w:b/>
          <w:szCs w:val="24"/>
        </w:rPr>
        <w:lastRenderedPageBreak/>
        <w:t>przykład stanowić, że pojęcie „poważnego wykroczenia zawodowego” może obejmować kilka różnych postaci zachowania stanowiącego wykroczenie.</w:t>
      </w:r>
      <w:r w:rsidRPr="004B6642">
        <w:rPr>
          <w:rFonts w:ascii="Calibri" w:hAnsi="Calibri" w:cs="Calibri"/>
          <w:szCs w:val="24"/>
        </w:rPr>
        <w:t xml:space="preserve">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0E209D7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9B737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Informacje dotyczące ewentualnej niewypłacalności, konfliktu interesów lub wykroczeń zawodowych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7AC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52D69CB2" w14:textId="77777777">
        <w:trPr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616DB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Czy wykonawca, </w:t>
            </w:r>
            <w:r w:rsidRPr="004B6642">
              <w:rPr>
                <w:rFonts w:ascii="Calibri" w:hAnsi="Calibri" w:cs="Calibri"/>
                <w:b/>
                <w:szCs w:val="24"/>
              </w:rPr>
              <w:t>wedle własnej wiedzy</w:t>
            </w:r>
            <w:r w:rsidRPr="004B6642">
              <w:rPr>
                <w:rFonts w:ascii="Calibri" w:hAnsi="Calibri" w:cs="Calibri"/>
                <w:szCs w:val="24"/>
              </w:rPr>
              <w:t xml:space="preserve">, naruszył </w:t>
            </w:r>
            <w:r w:rsidRPr="004B6642">
              <w:rPr>
                <w:rFonts w:ascii="Calibri" w:hAnsi="Calibri" w:cs="Calibri"/>
                <w:b/>
                <w:szCs w:val="24"/>
              </w:rPr>
              <w:t>swoje obowiązki</w:t>
            </w:r>
            <w:r w:rsidRPr="004B6642">
              <w:rPr>
                <w:rFonts w:ascii="Calibri" w:hAnsi="Calibri" w:cs="Calibri"/>
                <w:szCs w:val="24"/>
              </w:rPr>
              <w:t xml:space="preserve"> w dziedzinie </w:t>
            </w:r>
            <w:r w:rsidRPr="004B6642">
              <w:rPr>
                <w:rFonts w:ascii="Calibri" w:hAnsi="Calibri" w:cs="Calibri"/>
                <w:b/>
                <w:szCs w:val="24"/>
              </w:rPr>
              <w:t>prawa środowiska, prawa socjalnego i prawa pracy</w:t>
            </w:r>
            <w:r w:rsidRPr="004B6642">
              <w:rPr>
                <w:rStyle w:val="Znakiprzypiswdolnych"/>
                <w:rFonts w:ascii="Calibri" w:hAnsi="Calibri" w:cs="Calibri"/>
                <w:b/>
                <w:szCs w:val="24"/>
              </w:rPr>
              <w:footnoteReference w:id="26"/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989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44A13251" w14:textId="77777777">
        <w:trPr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63474" w14:textId="77777777" w:rsidR="000C70B9" w:rsidRPr="004B6642" w:rsidRDefault="000C70B9" w:rsidP="00EE375A">
            <w:pPr>
              <w:snapToGrid w:val="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70D2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czy wykonawca przedsięwziął środki w celu wykazania swojej rzetelności pomimo istnienia odpowiedniej podstawy wykluczenia („samooczyszczenie”)?</w:t>
            </w:r>
            <w:r w:rsidRPr="004B6642">
              <w:rPr>
                <w:rFonts w:ascii="Calibri" w:hAnsi="Calibri" w:cs="Calibri"/>
                <w:szCs w:val="24"/>
              </w:rPr>
              <w:br/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opisać przedsięwzięte środki: [……]</w:t>
            </w:r>
          </w:p>
        </w:tc>
      </w:tr>
      <w:tr w:rsidR="000C70B9" w:rsidRPr="004B6642" w14:paraId="695AE7B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42563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Czy wykonawca znajduje się w jednej z następujących sytuacji: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a) </w:t>
            </w:r>
            <w:r w:rsidRPr="004B6642">
              <w:rPr>
                <w:rFonts w:ascii="Calibri" w:hAnsi="Calibri" w:cs="Calibri"/>
                <w:b/>
                <w:szCs w:val="24"/>
              </w:rPr>
              <w:t>zbankrutował</w:t>
            </w:r>
            <w:r w:rsidRPr="004B6642">
              <w:rPr>
                <w:rFonts w:ascii="Calibri" w:hAnsi="Calibri" w:cs="Calibri"/>
                <w:szCs w:val="24"/>
              </w:rPr>
              <w:t>; lub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b) </w:t>
            </w:r>
            <w:r w:rsidRPr="004B6642">
              <w:rPr>
                <w:rFonts w:ascii="Calibri" w:hAnsi="Calibri" w:cs="Calibri"/>
                <w:b/>
                <w:szCs w:val="24"/>
              </w:rPr>
              <w:t>prowadzone jest wobec niego postępowanie upadłościowe</w:t>
            </w:r>
            <w:r w:rsidRPr="004B6642">
              <w:rPr>
                <w:rFonts w:ascii="Calibri" w:hAnsi="Calibri" w:cs="Calibri"/>
                <w:szCs w:val="24"/>
              </w:rPr>
              <w:t xml:space="preserve"> lub likwidacyjne; lub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c) zawarł </w:t>
            </w:r>
            <w:r w:rsidRPr="004B6642">
              <w:rPr>
                <w:rFonts w:ascii="Calibri" w:hAnsi="Calibri" w:cs="Calibri"/>
                <w:b/>
                <w:szCs w:val="24"/>
              </w:rPr>
              <w:t>układ z wierzycielami</w:t>
            </w:r>
            <w:r w:rsidRPr="004B6642">
              <w:rPr>
                <w:rFonts w:ascii="Calibri" w:hAnsi="Calibri" w:cs="Calibri"/>
                <w:szCs w:val="24"/>
              </w:rPr>
              <w:t>; lub</w:t>
            </w:r>
            <w:r w:rsidRPr="004B6642">
              <w:rPr>
                <w:rFonts w:ascii="Calibri" w:hAnsi="Calibri" w:cs="Calibri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7"/>
            </w:r>
            <w:r w:rsidRPr="004B6642">
              <w:rPr>
                <w:rFonts w:ascii="Calibri" w:hAnsi="Calibri" w:cs="Calibri"/>
                <w:szCs w:val="24"/>
              </w:rPr>
              <w:t>; lub</w:t>
            </w:r>
            <w:r w:rsidRPr="004B6642">
              <w:rPr>
                <w:rFonts w:ascii="Calibri" w:hAnsi="Calibri" w:cs="Calibri"/>
                <w:szCs w:val="24"/>
              </w:rPr>
              <w:br/>
              <w:t>e) jego aktywami zarządza likwidator lub sąd; lub</w:t>
            </w:r>
            <w:r w:rsidRPr="004B6642">
              <w:rPr>
                <w:rFonts w:ascii="Calibri" w:hAnsi="Calibri" w:cs="Calibri"/>
                <w:szCs w:val="24"/>
              </w:rPr>
              <w:br/>
              <w:t>f) jego działalność gospodarcza jest zawieszona?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tak:</w:t>
            </w:r>
          </w:p>
          <w:p w14:paraId="5AEB509B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Proszę podać szczegółowe informacje:</w:t>
            </w:r>
          </w:p>
          <w:p w14:paraId="10803E13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4B6642">
              <w:rPr>
                <w:rFonts w:ascii="Calibri" w:hAnsi="Calibri" w:cs="Calibri"/>
                <w:szCs w:val="24"/>
              </w:rPr>
              <w:lastRenderedPageBreak/>
              <w:t>środków dotyczących kontynuowania działalności gospodarczej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8"/>
            </w:r>
            <w:r w:rsidRPr="004B6642">
              <w:rPr>
                <w:rFonts w:ascii="Calibri" w:hAnsi="Calibri" w:cs="Calibri"/>
                <w:szCs w:val="24"/>
              </w:rPr>
              <w:t>.</w:t>
            </w:r>
          </w:p>
          <w:p w14:paraId="22DA2ABB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61AE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4D620680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44A0316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5093C1D0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4F7F2566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5BCA95EA" w14:textId="77777777" w:rsidR="000C70B9" w:rsidRPr="004B6642" w:rsidRDefault="000C70B9" w:rsidP="00EE375A">
            <w:pPr>
              <w:pStyle w:val="Tiret0"/>
              <w:numPr>
                <w:ilvl w:val="0"/>
                <w:numId w:val="0"/>
              </w:numPr>
              <w:spacing w:line="276" w:lineRule="auto"/>
              <w:ind w:left="850"/>
              <w:jc w:val="left"/>
              <w:rPr>
                <w:rFonts w:ascii="Calibri" w:hAnsi="Calibri" w:cs="Calibri"/>
                <w:szCs w:val="24"/>
              </w:rPr>
            </w:pPr>
          </w:p>
          <w:p w14:paraId="05E62660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0C70B9" w:rsidRPr="004B6642" w14:paraId="69F21A7B" w14:textId="77777777">
        <w:trPr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87C8C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lastRenderedPageBreak/>
              <w:t xml:space="preserve">Czy wykonawca jest winien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poważnego wykroczenia zawodowego</w:t>
            </w:r>
            <w:r w:rsidRPr="004B6642">
              <w:rPr>
                <w:rStyle w:val="Znakiprzypiswdolnych"/>
                <w:rFonts w:ascii="Calibri" w:hAnsi="Calibri" w:cs="Calibri"/>
                <w:b/>
                <w:strike/>
                <w:szCs w:val="24"/>
              </w:rPr>
              <w:footnoteReference w:id="29"/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? 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EE69F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 xml:space="preserve"> [……]</w:t>
            </w:r>
          </w:p>
        </w:tc>
      </w:tr>
      <w:tr w:rsidR="000C70B9" w:rsidRPr="004B6642" w14:paraId="4CA43BFC" w14:textId="77777777">
        <w:trPr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ECDC8" w14:textId="77777777" w:rsidR="000C70B9" w:rsidRPr="004B6642" w:rsidRDefault="000C70B9" w:rsidP="00EE375A">
            <w:pPr>
              <w:pStyle w:val="NormalLeft"/>
              <w:snapToGrid w:val="0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9371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czy wykonawca przedsięwziął środki w celu samooczyszczenia? 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opisać przedsięwzięte środki: [……]</w:t>
            </w:r>
          </w:p>
        </w:tc>
      </w:tr>
      <w:tr w:rsidR="000C70B9" w:rsidRPr="004B6642" w14:paraId="5EA309CB" w14:textId="77777777" w:rsidTr="00147CF5">
        <w:trPr>
          <w:trHeight w:val="609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E147A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b w:val="0"/>
                <w:szCs w:val="24"/>
              </w:rPr>
              <w:t>Czy wykonawca</w:t>
            </w:r>
            <w:r w:rsidRPr="004B6642">
              <w:rPr>
                <w:rFonts w:ascii="Calibri" w:hAnsi="Calibri" w:cs="Calibri"/>
                <w:szCs w:val="24"/>
              </w:rPr>
              <w:t xml:space="preserve"> zawarł z innymi wykonawcami </w:t>
            </w:r>
            <w:r w:rsidRPr="004B6642">
              <w:rPr>
                <w:rFonts w:ascii="Calibri" w:hAnsi="Calibri" w:cs="Calibri"/>
                <w:b/>
                <w:szCs w:val="24"/>
              </w:rPr>
              <w:t>porozumienia mające na celu zakłócenie konkurencji</w:t>
            </w:r>
            <w:r w:rsidRPr="004B6642">
              <w:rPr>
                <w:rFonts w:ascii="Calibri" w:hAnsi="Calibri" w:cs="Calibri"/>
                <w:szCs w:val="24"/>
              </w:rPr>
              <w:t>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475AB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  <w:t>[…]</w:t>
            </w:r>
          </w:p>
        </w:tc>
      </w:tr>
      <w:tr w:rsidR="000C70B9" w:rsidRPr="004B6642" w14:paraId="5F7AC471" w14:textId="77777777">
        <w:trPr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A782" w14:textId="77777777" w:rsidR="000C70B9" w:rsidRPr="004B6642" w:rsidRDefault="000C70B9" w:rsidP="00EE375A">
            <w:pPr>
              <w:pStyle w:val="NormalLeft"/>
              <w:snapToGrid w:val="0"/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5FC3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czy wykonawca przedsięwziął środki w celu samooczyszczenia?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opisać przedsięwzięte środki: [……]</w:t>
            </w:r>
          </w:p>
        </w:tc>
      </w:tr>
      <w:tr w:rsidR="000C70B9" w:rsidRPr="004B6642" w14:paraId="39E64BC2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F0ECD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 xml:space="preserve">Czy wykonawca wie o jakimkolwiek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konflikcie interesów</w:t>
            </w:r>
            <w:r w:rsidRPr="004B6642">
              <w:rPr>
                <w:rStyle w:val="Znakiprzypiswdolnych"/>
                <w:rFonts w:ascii="Calibri" w:hAnsi="Calibri" w:cs="Calibri"/>
                <w:b/>
                <w:strike/>
                <w:szCs w:val="24"/>
              </w:rPr>
              <w:footnoteReference w:id="30"/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spowodowanym jego udziałem w postępowaniu o udzielenie zamówienia?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7899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[…]</w:t>
            </w:r>
          </w:p>
        </w:tc>
      </w:tr>
      <w:tr w:rsidR="000C70B9" w:rsidRPr="004B6642" w14:paraId="4423FAB9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52C83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b w:val="0"/>
                <w:szCs w:val="24"/>
              </w:rPr>
              <w:t xml:space="preserve">Czy wykonawca lub </w:t>
            </w:r>
            <w:r w:rsidRPr="004B6642">
              <w:rPr>
                <w:rFonts w:ascii="Calibri" w:hAnsi="Calibri" w:cs="Calibri"/>
                <w:szCs w:val="24"/>
              </w:rPr>
              <w:t xml:space="preserve">przedsiębiorstwo związane z wykonawcą </w:t>
            </w:r>
            <w:r w:rsidRPr="004B6642">
              <w:rPr>
                <w:rFonts w:ascii="Calibri" w:hAnsi="Calibri" w:cs="Calibri"/>
                <w:b/>
                <w:szCs w:val="24"/>
              </w:rPr>
              <w:t>doradzał(-o)</w:t>
            </w:r>
            <w:r w:rsidRPr="004B6642">
              <w:rPr>
                <w:rFonts w:ascii="Calibri" w:hAnsi="Calibri" w:cs="Calibri"/>
                <w:szCs w:val="24"/>
              </w:rPr>
              <w:t xml:space="preserve"> instytucji zamawiającej lub podmiotowi zamawiającemu bądź był(-o) w inny sposób </w:t>
            </w:r>
            <w:r w:rsidRPr="004B6642">
              <w:rPr>
                <w:rFonts w:ascii="Calibri" w:hAnsi="Calibri" w:cs="Calibri"/>
                <w:b/>
                <w:szCs w:val="24"/>
              </w:rPr>
              <w:t>zaangażowany(-e) w przygotowanie</w:t>
            </w:r>
            <w:r w:rsidRPr="004B6642">
              <w:rPr>
                <w:rFonts w:ascii="Calibri" w:hAnsi="Calibri" w:cs="Calibri"/>
                <w:szCs w:val="24"/>
              </w:rPr>
              <w:t xml:space="preserve"> postępowania o udzielenie zamówienia?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9920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[…]</w:t>
            </w:r>
          </w:p>
        </w:tc>
      </w:tr>
      <w:tr w:rsidR="000C70B9" w:rsidRPr="004B6642" w14:paraId="3E96B97F" w14:textId="77777777">
        <w:trPr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5F6D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rozwiązana przed czasem</w:t>
            </w:r>
            <w:r w:rsidRPr="004B6642">
              <w:rPr>
                <w:rFonts w:ascii="Calibri" w:hAnsi="Calibri" w:cs="Calibri"/>
                <w:strike/>
                <w:szCs w:val="24"/>
              </w:rPr>
              <w:t>, lub w której nałożone zostało odszkodowanie bądź inne porównywalne sankcje w związku z tą wcześniejszą umową?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7B8B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[…]</w:t>
            </w:r>
          </w:p>
        </w:tc>
      </w:tr>
      <w:tr w:rsidR="000C70B9" w:rsidRPr="004B6642" w14:paraId="5ABEB721" w14:textId="77777777">
        <w:trPr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715A1" w14:textId="77777777" w:rsidR="000C70B9" w:rsidRPr="004B6642" w:rsidRDefault="000C70B9" w:rsidP="00EE375A">
            <w:pPr>
              <w:pStyle w:val="NormalLeft"/>
              <w:snapToGrid w:val="0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588D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czy wykonawca przedsięwziął środki w celu samooczyszczenia? 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opisać przedsięwzięte środki: [……]</w:t>
            </w:r>
          </w:p>
        </w:tc>
      </w:tr>
      <w:tr w:rsidR="000C70B9" w:rsidRPr="004B6642" w14:paraId="0E971E2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45AD5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Czy wykonawca może potwierdzić, że: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="00136B04"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 xml:space="preserve">a) </w:t>
            </w:r>
            <w:r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>nie jest</w:t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winny poważnego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wprowadzenia w błąd</w:t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 xml:space="preserve">b) </w:t>
            </w:r>
            <w:r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 xml:space="preserve">nie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zataił</w:t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tych informacji;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D822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</w:p>
        </w:tc>
      </w:tr>
    </w:tbl>
    <w:p w14:paraId="566BE3E1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46129C3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0D4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4FF4A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1A1D0D2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EC34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 xml:space="preserve">Czy mają zastosowanie </w:t>
            </w:r>
            <w:r w:rsidRPr="004B6642">
              <w:rPr>
                <w:rFonts w:ascii="Calibri" w:hAnsi="Calibri" w:cs="Calibri"/>
                <w:b/>
                <w:szCs w:val="24"/>
              </w:rPr>
              <w:t>podstawy wykluczenia o charakterze wyłącznie krajowym</w:t>
            </w:r>
            <w:r w:rsidRPr="004B6642">
              <w:rPr>
                <w:rFonts w:ascii="Calibri" w:hAnsi="Calibri" w:cs="Calibri"/>
                <w:szCs w:val="24"/>
              </w:rPr>
              <w:t xml:space="preserve"> określone w stosownym ogłoszeniu lub w dokumentach zamówienia?</w:t>
            </w:r>
            <w:r w:rsidRPr="004B6642">
              <w:rPr>
                <w:rFonts w:ascii="Calibri" w:hAnsi="Calibri" w:cs="Calibri"/>
                <w:szCs w:val="24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5DBC7" w14:textId="77777777" w:rsidR="000C70B9" w:rsidRPr="004B6642" w:rsidRDefault="000C70B9" w:rsidP="00EE375A">
            <w:pPr>
              <w:spacing w:line="276" w:lineRule="auto"/>
              <w:jc w:val="left"/>
              <w:rPr>
                <w:rStyle w:val="NormalBoldChar"/>
                <w:rFonts w:ascii="Calibri" w:eastAsia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31"/>
            </w:r>
          </w:p>
        </w:tc>
      </w:tr>
      <w:tr w:rsidR="000C70B9" w:rsidRPr="004B6642" w14:paraId="1AEF96C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D686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szCs w:val="24"/>
              </w:rPr>
              <w:t>W przypadku gdy ma zastosowanie którakolwiek z podstaw wykluczenia o charakterze wyłącznie krajowym</w:t>
            </w:r>
            <w:r w:rsidRPr="004B6642">
              <w:rPr>
                <w:rFonts w:ascii="Calibri" w:hAnsi="Calibri" w:cs="Calibri"/>
                <w:szCs w:val="24"/>
              </w:rPr>
              <w:t xml:space="preserve">, czy wykonawca przedsięwziął środki w celu samooczyszczenia? 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 xml:space="preserve">, proszę opisać przedsięwzięte środki: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C1BB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[……]</w:t>
            </w:r>
          </w:p>
        </w:tc>
      </w:tr>
    </w:tbl>
    <w:p w14:paraId="7477B6E4" w14:textId="77777777" w:rsidR="000C70B9" w:rsidRPr="004B6642" w:rsidRDefault="000C70B9" w:rsidP="00EE375A">
      <w:pPr>
        <w:pStyle w:val="ChapterTitle"/>
        <w:keepNext w:val="0"/>
        <w:spacing w:before="240"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IV: Kryteria kwalifikacji</w:t>
      </w:r>
    </w:p>
    <w:p w14:paraId="2FB032EE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t xml:space="preserve">W odniesieniu do kryteriów kwalifikacji (sekcja </w:t>
      </w:r>
      <w:r w:rsidRPr="004B6642">
        <w:rPr>
          <w:rFonts w:ascii="Calibri" w:eastAsia="Symbol" w:hAnsi="Calibri" w:cs="Calibri"/>
          <w:szCs w:val="24"/>
        </w:rPr>
        <w:t></w:t>
      </w:r>
      <w:r w:rsidRPr="004B6642">
        <w:rPr>
          <w:rFonts w:ascii="Calibri" w:hAnsi="Calibri" w:cs="Calibri"/>
          <w:szCs w:val="24"/>
        </w:rPr>
        <w:t xml:space="preserve"> </w:t>
      </w:r>
      <w:r w:rsidRPr="004B6642">
        <w:rPr>
          <w:rFonts w:ascii="Calibri" w:hAnsi="Calibri" w:cs="Calibri"/>
          <w:strike/>
          <w:szCs w:val="24"/>
        </w:rPr>
        <w:t>lub sekcje A–D w niniejszej części</w:t>
      </w:r>
      <w:r w:rsidRPr="004B6642">
        <w:rPr>
          <w:rFonts w:ascii="Calibri" w:hAnsi="Calibri" w:cs="Calibri"/>
          <w:szCs w:val="24"/>
        </w:rPr>
        <w:t>) wykonawca oświadcza, że:</w:t>
      </w:r>
    </w:p>
    <w:p w14:paraId="159E8FBB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eastAsia="Symbol" w:hAnsi="Calibri" w:cs="Calibri"/>
          <w:b w:val="0"/>
          <w:sz w:val="24"/>
          <w:szCs w:val="24"/>
        </w:rPr>
        <w:t></w:t>
      </w:r>
      <w:r w:rsidRPr="004B6642">
        <w:rPr>
          <w:rFonts w:ascii="Calibri" w:hAnsi="Calibri" w:cs="Calibri"/>
          <w:b w:val="0"/>
          <w:sz w:val="24"/>
          <w:szCs w:val="24"/>
        </w:rPr>
        <w:t>: Ogólne oświadczenie dotyczące wszystkich kryteriów kwalifikacji</w:t>
      </w:r>
    </w:p>
    <w:p w14:paraId="7EFCC668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4B6642">
        <w:rPr>
          <w:rFonts w:ascii="Calibri" w:eastAsia="Symbol" w:hAnsi="Calibri" w:cs="Calibri"/>
          <w:b/>
          <w:szCs w:val="24"/>
        </w:rPr>
        <w:t></w:t>
      </w:r>
      <w:r w:rsidRPr="004B6642">
        <w:rPr>
          <w:rFonts w:ascii="Calibri" w:hAnsi="Calibri" w:cs="Calibri"/>
          <w:b/>
          <w:szCs w:val="24"/>
        </w:rPr>
        <w:t xml:space="preserve"> w części IV i nie musi wypełniać żadnej z pozostałych sekcji w części </w:t>
      </w:r>
      <w:r w:rsidRPr="004B6642">
        <w:rPr>
          <w:rFonts w:ascii="Calibri" w:hAnsi="Calibri" w:cs="Calibri"/>
          <w:szCs w:val="24"/>
        </w:rPr>
        <w:t>IV: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7"/>
      </w:tblGrid>
      <w:tr w:rsidR="000C70B9" w:rsidRPr="004B6642" w14:paraId="36CD37E2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47CF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9F87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</w:t>
            </w:r>
          </w:p>
        </w:tc>
      </w:tr>
      <w:tr w:rsidR="000C70B9" w:rsidRPr="004B6642" w14:paraId="78E37B9D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A659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Spełnia wymagane kryteria kwalifikacji</w:t>
            </w:r>
            <w:r w:rsidR="00D266C2">
              <w:rPr>
                <w:rFonts w:ascii="Calibri" w:hAnsi="Calibri" w:cs="Calibri"/>
                <w:szCs w:val="24"/>
              </w:rPr>
              <w:t xml:space="preserve"> o których mowa w rozdziale V SWZ</w:t>
            </w:r>
            <w:r w:rsidRPr="00D266C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BAEF2" w14:textId="77777777" w:rsidR="000C70B9" w:rsidRPr="00D266C2" w:rsidRDefault="000C70B9" w:rsidP="00EE375A">
            <w:pPr>
              <w:spacing w:after="0"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[] Tak [] Nie</w:t>
            </w:r>
          </w:p>
        </w:tc>
      </w:tr>
    </w:tbl>
    <w:p w14:paraId="4A0A200F" w14:textId="77777777" w:rsidR="000C70B9" w:rsidRPr="004B6642" w:rsidRDefault="000C70B9" w:rsidP="00EE375A">
      <w:pPr>
        <w:pStyle w:val="ChapterTitle"/>
        <w:keepNext w:val="0"/>
        <w:spacing w:before="360"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VI: Oświadczenia końcowe</w:t>
      </w:r>
    </w:p>
    <w:p w14:paraId="017CBA31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8FF9C01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110A0A9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B6642">
        <w:rPr>
          <w:rStyle w:val="Znakiprzypiswdolnych"/>
          <w:rFonts w:ascii="Calibri" w:hAnsi="Calibri" w:cs="Calibri"/>
          <w:szCs w:val="24"/>
        </w:rPr>
        <w:footnoteReference w:id="32"/>
      </w:r>
      <w:r w:rsidRPr="004B6642">
        <w:rPr>
          <w:rFonts w:ascii="Calibri" w:hAnsi="Calibri" w:cs="Calibri"/>
          <w:i/>
          <w:szCs w:val="24"/>
        </w:rPr>
        <w:t xml:space="preserve">, lub </w:t>
      </w:r>
    </w:p>
    <w:p w14:paraId="25F077FB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b) najpóźniej od dnia 18 kwietnia 2018 r.</w:t>
      </w:r>
      <w:r w:rsidRPr="004B6642">
        <w:rPr>
          <w:rStyle w:val="Znakiprzypiswdolnych"/>
          <w:rFonts w:ascii="Calibri" w:hAnsi="Calibri" w:cs="Calibri"/>
          <w:szCs w:val="24"/>
        </w:rPr>
        <w:footnoteReference w:id="33"/>
      </w:r>
      <w:r w:rsidRPr="004B6642">
        <w:rPr>
          <w:rFonts w:ascii="Calibri" w:hAnsi="Calibri" w:cs="Calibri"/>
          <w:i/>
          <w:szCs w:val="24"/>
        </w:rPr>
        <w:t>, instytucja zamawiająca lub podmiot zamawiający już posiada odpowiednią dokumentację</w:t>
      </w:r>
      <w:r w:rsidRPr="004B6642">
        <w:rPr>
          <w:rFonts w:ascii="Calibri" w:hAnsi="Calibri" w:cs="Calibri"/>
          <w:szCs w:val="24"/>
        </w:rPr>
        <w:t>.</w:t>
      </w:r>
    </w:p>
    <w:p w14:paraId="1537AEBB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B6642">
        <w:rPr>
          <w:rFonts w:ascii="Calibri" w:hAnsi="Calibri" w:cs="Calibri"/>
          <w:szCs w:val="24"/>
        </w:rPr>
        <w:t xml:space="preserve">[określić postępowanie o udzielenie zamówienia: (skrócony opis, adres publikacyjny w </w:t>
      </w:r>
      <w:r w:rsidRPr="004B6642">
        <w:rPr>
          <w:rFonts w:ascii="Calibri" w:hAnsi="Calibri" w:cs="Calibri"/>
          <w:i/>
          <w:szCs w:val="24"/>
        </w:rPr>
        <w:t>Dzienniku Urzędowym Unii Europejskiej</w:t>
      </w:r>
      <w:r w:rsidRPr="004B6642">
        <w:rPr>
          <w:rFonts w:ascii="Calibri" w:hAnsi="Calibri" w:cs="Calibri"/>
          <w:szCs w:val="24"/>
        </w:rPr>
        <w:t>, numer referencyjny)].</w:t>
      </w:r>
    </w:p>
    <w:p w14:paraId="1436E78B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eastAsia="Arial" w:hAnsi="Calibri" w:cs="Calibri"/>
          <w:i/>
          <w:szCs w:val="24"/>
        </w:rPr>
        <w:t xml:space="preserve"> </w:t>
      </w:r>
    </w:p>
    <w:p w14:paraId="195D8E66" w14:textId="77777777" w:rsidR="00580D50" w:rsidRPr="004B6642" w:rsidRDefault="000C70B9" w:rsidP="00EE375A">
      <w:pPr>
        <w:spacing w:before="240" w:after="0"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t>Data, miejscowość oraz – jeżeli jest to wymagane lub konieczne – podpis(-y): [……]</w:t>
      </w:r>
      <w:bookmarkStart w:id="3" w:name="_DV_C939"/>
      <w:bookmarkEnd w:id="3"/>
    </w:p>
    <w:sectPr w:rsidR="00580D50" w:rsidRPr="004B6642" w:rsidSect="00E779B8">
      <w:footerReference w:type="default" r:id="rId7"/>
      <w:footerReference w:type="first" r:id="rId8"/>
      <w:pgSz w:w="11906" w:h="16838"/>
      <w:pgMar w:top="1134" w:right="1417" w:bottom="851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8DBB" w14:textId="77777777" w:rsidR="00B6084C" w:rsidRDefault="00B6084C">
      <w:pPr>
        <w:spacing w:before="0" w:after="0"/>
      </w:pPr>
      <w:r>
        <w:separator/>
      </w:r>
    </w:p>
  </w:endnote>
  <w:endnote w:type="continuationSeparator" w:id="0">
    <w:p w14:paraId="62DF1461" w14:textId="77777777" w:rsidR="00B6084C" w:rsidRDefault="00B608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-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7DA0" w14:textId="77777777" w:rsidR="00E779B8" w:rsidRDefault="000260DF" w:rsidP="00E779B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12B8E">
      <w:rPr>
        <w:noProof/>
      </w:rPr>
      <w:t>5</w:t>
    </w:r>
    <w:r>
      <w:rPr>
        <w:noProof/>
      </w:rPr>
      <w:fldChar w:fldCharType="end"/>
    </w:r>
  </w:p>
  <w:p w14:paraId="0EC15120" w14:textId="77777777" w:rsidR="00E779B8" w:rsidRDefault="00E779B8" w:rsidP="00E779B8">
    <w:pPr>
      <w:pStyle w:val="Stopk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0A65" w14:textId="77777777" w:rsidR="00E779B8" w:rsidRDefault="000260DF">
    <w:pPr>
      <w:pStyle w:val="Stopka"/>
    </w:pPr>
    <w:r>
      <w:fldChar w:fldCharType="begin"/>
    </w:r>
    <w:r>
      <w:instrText>PAGE   \* MERGEFORMAT</w:instrText>
    </w:r>
    <w:r>
      <w:fldChar w:fldCharType="separate"/>
    </w:r>
    <w:r w:rsidR="00E779B8">
      <w:t>2</w:t>
    </w:r>
    <w:r>
      <w:fldChar w:fldCharType="end"/>
    </w:r>
  </w:p>
  <w:p w14:paraId="6259AAF7" w14:textId="77777777" w:rsidR="00721E2C" w:rsidRDefault="00721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85D19" w14:textId="77777777" w:rsidR="00B6084C" w:rsidRDefault="00B6084C">
      <w:pPr>
        <w:spacing w:before="0" w:after="0"/>
      </w:pPr>
      <w:r>
        <w:separator/>
      </w:r>
    </w:p>
  </w:footnote>
  <w:footnote w:type="continuationSeparator" w:id="0">
    <w:p w14:paraId="532FE0B7" w14:textId="77777777" w:rsidR="00B6084C" w:rsidRDefault="00B6084C">
      <w:pPr>
        <w:spacing w:before="0" w:after="0"/>
      </w:pPr>
      <w:r>
        <w:continuationSeparator/>
      </w:r>
    </w:p>
  </w:footnote>
  <w:footnote w:id="1">
    <w:p w14:paraId="735B95EA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B931AFC" w14:textId="77777777" w:rsidR="000C70B9" w:rsidRDefault="000C70B9">
      <w:pPr>
        <w:pStyle w:val="Tekstprzypisudolnego"/>
        <w:jc w:val="left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757EFB74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3817D0A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9A6B1B0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AFB8A99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F00EB5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152628B" w14:textId="77777777" w:rsidR="000C70B9" w:rsidRDefault="000C70B9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09B4FD4" w14:textId="77777777" w:rsidR="000C70B9" w:rsidRDefault="000C70B9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1524FFB" w14:textId="77777777" w:rsidR="000C70B9" w:rsidRDefault="000C70B9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0DD33378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A6A298E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55C917C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EA33758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68EE7F5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3659CA9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C37E692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7954D74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5C90985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C7F1DDE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3A98C5D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A7AA6E6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E619A99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174BFA4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6E8CB2C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BC73399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4133B8A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0DFF77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B269F3A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3B7309D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5D0C7E3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5910292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71C49D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34AB7A6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474014B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3">
    <w:p w14:paraId="5162779C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5"/>
    <w:rsid w:val="00013877"/>
    <w:rsid w:val="00025EBA"/>
    <w:rsid w:val="000260DF"/>
    <w:rsid w:val="00050307"/>
    <w:rsid w:val="000A31CE"/>
    <w:rsid w:val="000C3826"/>
    <w:rsid w:val="000C70B9"/>
    <w:rsid w:val="00136B04"/>
    <w:rsid w:val="00147CF5"/>
    <w:rsid w:val="00193700"/>
    <w:rsid w:val="001D25B5"/>
    <w:rsid w:val="001E02FD"/>
    <w:rsid w:val="0021419C"/>
    <w:rsid w:val="0023371A"/>
    <w:rsid w:val="00264FDC"/>
    <w:rsid w:val="002700EF"/>
    <w:rsid w:val="002921DB"/>
    <w:rsid w:val="002D24E1"/>
    <w:rsid w:val="002D6D53"/>
    <w:rsid w:val="00312B8E"/>
    <w:rsid w:val="00317EDF"/>
    <w:rsid w:val="0034625C"/>
    <w:rsid w:val="00392379"/>
    <w:rsid w:val="004B6642"/>
    <w:rsid w:val="004D3F24"/>
    <w:rsid w:val="004D5F11"/>
    <w:rsid w:val="00505D11"/>
    <w:rsid w:val="005569A2"/>
    <w:rsid w:val="00580D50"/>
    <w:rsid w:val="005E7A74"/>
    <w:rsid w:val="005F5F27"/>
    <w:rsid w:val="006834C5"/>
    <w:rsid w:val="00721E2C"/>
    <w:rsid w:val="00751E0E"/>
    <w:rsid w:val="007555E3"/>
    <w:rsid w:val="0076785A"/>
    <w:rsid w:val="007E52D7"/>
    <w:rsid w:val="00873DFE"/>
    <w:rsid w:val="0087552E"/>
    <w:rsid w:val="008C0AF4"/>
    <w:rsid w:val="008F31C9"/>
    <w:rsid w:val="00917FC0"/>
    <w:rsid w:val="00935D78"/>
    <w:rsid w:val="0098238E"/>
    <w:rsid w:val="009B2DFE"/>
    <w:rsid w:val="009F19BE"/>
    <w:rsid w:val="00A5639D"/>
    <w:rsid w:val="00A8391F"/>
    <w:rsid w:val="00AB5891"/>
    <w:rsid w:val="00AC1C42"/>
    <w:rsid w:val="00B11DE4"/>
    <w:rsid w:val="00B401A4"/>
    <w:rsid w:val="00B6084C"/>
    <w:rsid w:val="00B64545"/>
    <w:rsid w:val="00B76E69"/>
    <w:rsid w:val="00B86C12"/>
    <w:rsid w:val="00BA20AD"/>
    <w:rsid w:val="00BB2BA2"/>
    <w:rsid w:val="00C256E0"/>
    <w:rsid w:val="00C5405B"/>
    <w:rsid w:val="00CA14CD"/>
    <w:rsid w:val="00CC47E1"/>
    <w:rsid w:val="00CE1431"/>
    <w:rsid w:val="00D266C2"/>
    <w:rsid w:val="00D7422C"/>
    <w:rsid w:val="00E134FA"/>
    <w:rsid w:val="00E31E10"/>
    <w:rsid w:val="00E56D97"/>
    <w:rsid w:val="00E6646F"/>
    <w:rsid w:val="00E779B8"/>
    <w:rsid w:val="00EE375A"/>
    <w:rsid w:val="00EF095B"/>
    <w:rsid w:val="00F0626E"/>
    <w:rsid w:val="00F13571"/>
    <w:rsid w:val="00FA7C7B"/>
    <w:rsid w:val="00FB1710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6065FE"/>
  <w15:docId w15:val="{999504F7-29E7-4223-A300-89687842F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E0E"/>
    <w:pPr>
      <w:suppressAutoHyphens/>
      <w:spacing w:before="120" w:after="120"/>
      <w:jc w:val="both"/>
    </w:pPr>
    <w:rPr>
      <w:rFonts w:eastAsia="Calibri"/>
      <w:sz w:val="24"/>
      <w:szCs w:val="22"/>
      <w:lang w:eastAsia="zh-CN"/>
    </w:rPr>
  </w:style>
  <w:style w:type="paragraph" w:styleId="Nagwek1">
    <w:name w:val="heading 1"/>
    <w:basedOn w:val="Normalny"/>
    <w:next w:val="Normalny"/>
    <w:qFormat/>
    <w:rsid w:val="00751E0E"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51E0E"/>
  </w:style>
  <w:style w:type="character" w:customStyle="1" w:styleId="WW8Num1z1">
    <w:name w:val="WW8Num1z1"/>
    <w:rsid w:val="00751E0E"/>
  </w:style>
  <w:style w:type="character" w:customStyle="1" w:styleId="WW8Num1z2">
    <w:name w:val="WW8Num1z2"/>
    <w:rsid w:val="00751E0E"/>
  </w:style>
  <w:style w:type="character" w:customStyle="1" w:styleId="WW8Num1z3">
    <w:name w:val="WW8Num1z3"/>
    <w:rsid w:val="00751E0E"/>
  </w:style>
  <w:style w:type="character" w:customStyle="1" w:styleId="WW8Num1z4">
    <w:name w:val="WW8Num1z4"/>
    <w:rsid w:val="00751E0E"/>
  </w:style>
  <w:style w:type="character" w:customStyle="1" w:styleId="WW8Num1z5">
    <w:name w:val="WW8Num1z5"/>
    <w:rsid w:val="00751E0E"/>
  </w:style>
  <w:style w:type="character" w:customStyle="1" w:styleId="WW8Num1z6">
    <w:name w:val="WW8Num1z6"/>
    <w:rsid w:val="00751E0E"/>
  </w:style>
  <w:style w:type="character" w:customStyle="1" w:styleId="WW8Num1z7">
    <w:name w:val="WW8Num1z7"/>
    <w:rsid w:val="00751E0E"/>
  </w:style>
  <w:style w:type="character" w:customStyle="1" w:styleId="WW8Num1z8">
    <w:name w:val="WW8Num1z8"/>
    <w:rsid w:val="00751E0E"/>
  </w:style>
  <w:style w:type="character" w:customStyle="1" w:styleId="WW8Num2z0">
    <w:name w:val="WW8Num2z0"/>
    <w:rsid w:val="00751E0E"/>
  </w:style>
  <w:style w:type="character" w:customStyle="1" w:styleId="WW8Num2z1">
    <w:name w:val="WW8Num2z1"/>
    <w:rsid w:val="00751E0E"/>
  </w:style>
  <w:style w:type="character" w:customStyle="1" w:styleId="WW8Num2z2">
    <w:name w:val="WW8Num2z2"/>
    <w:rsid w:val="00751E0E"/>
  </w:style>
  <w:style w:type="character" w:customStyle="1" w:styleId="WW8Num2z3">
    <w:name w:val="WW8Num2z3"/>
    <w:rsid w:val="00751E0E"/>
  </w:style>
  <w:style w:type="character" w:customStyle="1" w:styleId="WW8Num2z4">
    <w:name w:val="WW8Num2z4"/>
    <w:rsid w:val="00751E0E"/>
  </w:style>
  <w:style w:type="character" w:customStyle="1" w:styleId="WW8Num2z5">
    <w:name w:val="WW8Num2z5"/>
    <w:rsid w:val="00751E0E"/>
  </w:style>
  <w:style w:type="character" w:customStyle="1" w:styleId="WW8Num2z6">
    <w:name w:val="WW8Num2z6"/>
    <w:rsid w:val="00751E0E"/>
  </w:style>
  <w:style w:type="character" w:customStyle="1" w:styleId="WW8Num2z7">
    <w:name w:val="WW8Num2z7"/>
    <w:rsid w:val="00751E0E"/>
  </w:style>
  <w:style w:type="character" w:customStyle="1" w:styleId="WW8Num2z8">
    <w:name w:val="WW8Num2z8"/>
    <w:rsid w:val="00751E0E"/>
  </w:style>
  <w:style w:type="character" w:customStyle="1" w:styleId="WW8Num3z0">
    <w:name w:val="WW8Num3z0"/>
    <w:rsid w:val="00751E0E"/>
    <w:rPr>
      <w:rFonts w:ascii="Liberation Serif" w:hAnsi="Liberation Serif" w:cs="Liberation Serif"/>
    </w:rPr>
  </w:style>
  <w:style w:type="character" w:customStyle="1" w:styleId="WW8Num4z0">
    <w:name w:val="WW8Num4z0"/>
    <w:rsid w:val="00751E0E"/>
    <w:rPr>
      <w:rFonts w:ascii="Liberation Serif" w:hAnsi="Liberation Serif" w:cs="Liberation Serif"/>
    </w:rPr>
  </w:style>
  <w:style w:type="character" w:customStyle="1" w:styleId="Domylnaczcionkaakapitu3">
    <w:name w:val="Domyślna czcionka akapitu3"/>
    <w:rsid w:val="00751E0E"/>
  </w:style>
  <w:style w:type="character" w:customStyle="1" w:styleId="Domylnaczcionkaakapitu2">
    <w:name w:val="Domyślna czcionka akapitu2"/>
    <w:rsid w:val="00751E0E"/>
  </w:style>
  <w:style w:type="character" w:customStyle="1" w:styleId="Domylnaczcionkaakapitu1">
    <w:name w:val="Domyślna czcionka akapitu1"/>
    <w:rsid w:val="00751E0E"/>
  </w:style>
  <w:style w:type="character" w:customStyle="1" w:styleId="NormalBoldChar">
    <w:name w:val="NormalBold Char"/>
    <w:rsid w:val="00751E0E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751E0E"/>
    <w:rPr>
      <w:b/>
      <w:i/>
      <w:spacing w:val="0"/>
    </w:rPr>
  </w:style>
  <w:style w:type="character" w:customStyle="1" w:styleId="StopkaZnak">
    <w:name w:val="Stopka Znak"/>
    <w:uiPriority w:val="99"/>
    <w:rsid w:val="00751E0E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aliases w:val="Tekst przypisu Znak Znak"/>
    <w:uiPriority w:val="99"/>
    <w:rsid w:val="00751E0E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751E0E"/>
    <w:rPr>
      <w:shd w:val="clear" w:color="auto" w:fill="auto"/>
      <w:vertAlign w:val="superscript"/>
    </w:rPr>
  </w:style>
  <w:style w:type="character" w:customStyle="1" w:styleId="Nagwek1Znak">
    <w:name w:val="Nagłówek 1 Znak"/>
    <w:rsid w:val="00751E0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uiPriority w:val="99"/>
    <w:rsid w:val="00751E0E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sid w:val="00751E0E"/>
    <w:rPr>
      <w:rFonts w:ascii="Segoe UI" w:eastAsia="Calibri" w:hAnsi="Segoe UI" w:cs="Segoe UI"/>
      <w:sz w:val="18"/>
      <w:szCs w:val="18"/>
    </w:rPr>
  </w:style>
  <w:style w:type="character" w:customStyle="1" w:styleId="Odwoanieprzypisudolnego1">
    <w:name w:val="Odwołanie przypisu dolnego1"/>
    <w:rsid w:val="00751E0E"/>
    <w:rPr>
      <w:vertAlign w:val="superscript"/>
    </w:rPr>
  </w:style>
  <w:style w:type="character" w:customStyle="1" w:styleId="Znakiprzypiswkocowych">
    <w:name w:val="Znaki przypisów końcowych"/>
    <w:rsid w:val="00751E0E"/>
    <w:rPr>
      <w:vertAlign w:val="superscript"/>
    </w:rPr>
  </w:style>
  <w:style w:type="character" w:customStyle="1" w:styleId="WW-Znakiprzypiswkocowych">
    <w:name w:val="WW-Znaki przypisów końcowych"/>
    <w:rsid w:val="00751E0E"/>
  </w:style>
  <w:style w:type="character" w:customStyle="1" w:styleId="Odwoanieprzypisudolnego2">
    <w:name w:val="Odwołanie przypisu dolnego2"/>
    <w:rsid w:val="00751E0E"/>
    <w:rPr>
      <w:vertAlign w:val="superscript"/>
    </w:rPr>
  </w:style>
  <w:style w:type="character" w:customStyle="1" w:styleId="Odwoanieprzypisukocowego1">
    <w:name w:val="Odwołanie przypisu końcowego1"/>
    <w:rsid w:val="00751E0E"/>
    <w:rPr>
      <w:vertAlign w:val="superscript"/>
    </w:rPr>
  </w:style>
  <w:style w:type="character" w:styleId="Odwoanieprzypisudolnego">
    <w:name w:val="footnote reference"/>
    <w:rsid w:val="00751E0E"/>
    <w:rPr>
      <w:vertAlign w:val="superscript"/>
    </w:rPr>
  </w:style>
  <w:style w:type="character" w:styleId="Odwoanieprzypisukocowego">
    <w:name w:val="endnote reference"/>
    <w:rsid w:val="00751E0E"/>
    <w:rPr>
      <w:vertAlign w:val="superscript"/>
    </w:rPr>
  </w:style>
  <w:style w:type="paragraph" w:customStyle="1" w:styleId="Nagwek3">
    <w:name w:val="Nagłówek3"/>
    <w:basedOn w:val="Normalny"/>
    <w:next w:val="Tekstpodstawowy"/>
    <w:rsid w:val="00751E0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51E0E"/>
    <w:pPr>
      <w:spacing w:before="0" w:after="140" w:line="276" w:lineRule="auto"/>
    </w:pPr>
  </w:style>
  <w:style w:type="paragraph" w:styleId="Lista">
    <w:name w:val="List"/>
    <w:basedOn w:val="Tekstpodstawowy"/>
    <w:rsid w:val="00751E0E"/>
    <w:rPr>
      <w:rFonts w:cs="Arial"/>
    </w:rPr>
  </w:style>
  <w:style w:type="paragraph" w:styleId="Legenda">
    <w:name w:val="caption"/>
    <w:basedOn w:val="Normalny"/>
    <w:qFormat/>
    <w:rsid w:val="00751E0E"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rsid w:val="00751E0E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rsid w:val="00751E0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rsid w:val="00751E0E"/>
    <w:pPr>
      <w:suppressLineNumbers/>
    </w:pPr>
    <w:rPr>
      <w:rFonts w:cs="Lucida Sans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751E0E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rsid w:val="00751E0E"/>
    <w:pPr>
      <w:suppressLineNumbers/>
    </w:pPr>
    <w:rPr>
      <w:rFonts w:cs="Arial"/>
      <w:i/>
      <w:iCs/>
      <w:szCs w:val="24"/>
    </w:rPr>
  </w:style>
  <w:style w:type="paragraph" w:customStyle="1" w:styleId="NormalBold">
    <w:name w:val="NormalBold"/>
    <w:basedOn w:val="Normalny"/>
    <w:rsid w:val="00751E0E"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rsid w:val="00751E0E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rsid w:val="00751E0E"/>
    <w:pPr>
      <w:spacing w:before="360" w:after="0"/>
      <w:ind w:left="-850" w:right="-850"/>
      <w:jc w:val="left"/>
    </w:pPr>
  </w:style>
  <w:style w:type="paragraph" w:styleId="Tekstprzypisudolnego">
    <w:name w:val="footnote text"/>
    <w:aliases w:val="Tekst przypisu Znak"/>
    <w:basedOn w:val="Normalny"/>
    <w:uiPriority w:val="99"/>
    <w:rsid w:val="00751E0E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rsid w:val="00751E0E"/>
    <w:pPr>
      <w:ind w:left="850"/>
    </w:pPr>
  </w:style>
  <w:style w:type="paragraph" w:customStyle="1" w:styleId="NormalLeft">
    <w:name w:val="Normal Left"/>
    <w:basedOn w:val="Normalny"/>
    <w:rsid w:val="00751E0E"/>
    <w:pPr>
      <w:jc w:val="left"/>
    </w:pPr>
  </w:style>
  <w:style w:type="paragraph" w:customStyle="1" w:styleId="Tiret0">
    <w:name w:val="Tiret 0"/>
    <w:basedOn w:val="Normalny"/>
    <w:rsid w:val="00751E0E"/>
    <w:pPr>
      <w:numPr>
        <w:numId w:val="4"/>
      </w:numPr>
    </w:pPr>
  </w:style>
  <w:style w:type="paragraph" w:customStyle="1" w:styleId="Tiret1">
    <w:name w:val="Tiret 1"/>
    <w:basedOn w:val="Normalny"/>
    <w:rsid w:val="00751E0E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51E0E"/>
    <w:pPr>
      <w:numPr>
        <w:numId w:val="2"/>
      </w:numPr>
    </w:pPr>
  </w:style>
  <w:style w:type="paragraph" w:customStyle="1" w:styleId="NumPar2">
    <w:name w:val="NumPar 2"/>
    <w:basedOn w:val="Normalny"/>
    <w:next w:val="Text1"/>
    <w:rsid w:val="00751E0E"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rsid w:val="00751E0E"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rsid w:val="00751E0E"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rsid w:val="00751E0E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751E0E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751E0E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751E0E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uiPriority w:val="99"/>
    <w:rsid w:val="00751E0E"/>
    <w:pPr>
      <w:spacing w:before="0" w:after="0"/>
    </w:pPr>
  </w:style>
  <w:style w:type="paragraph" w:styleId="Tekstdymka">
    <w:name w:val="Balloon Text"/>
    <w:basedOn w:val="Normalny"/>
    <w:rsid w:val="00751E0E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rsid w:val="00751E0E"/>
    <w:pPr>
      <w:suppressLineNumbers/>
    </w:pPr>
  </w:style>
  <w:style w:type="paragraph" w:customStyle="1" w:styleId="Nagwektabeli">
    <w:name w:val="Nagłówek tabeli"/>
    <w:basedOn w:val="Zawartotabeli"/>
    <w:rsid w:val="00751E0E"/>
    <w:pPr>
      <w:jc w:val="center"/>
    </w:pPr>
    <w:rPr>
      <w:b/>
      <w:bCs/>
    </w:rPr>
  </w:style>
  <w:style w:type="paragraph" w:customStyle="1" w:styleId="Default">
    <w:name w:val="Default"/>
    <w:rsid w:val="00751E0E"/>
    <w:pPr>
      <w:widowControl w:val="0"/>
      <w:suppressAutoHyphens/>
    </w:pPr>
    <w:rPr>
      <w:rFonts w:ascii="Liberation Sans" w:eastAsia="NSimSun" w:hAnsi="Liberation Sans" w:cs="Lucida Sans"/>
      <w:color w:val="000000"/>
      <w:sz w:val="24"/>
      <w:szCs w:val="24"/>
      <w:lang w:eastAsia="zh-CN" w:bidi="hi-IN"/>
    </w:rPr>
  </w:style>
  <w:style w:type="paragraph" w:customStyle="1" w:styleId="Standard">
    <w:name w:val="Standard"/>
    <w:rsid w:val="00BB2BA2"/>
    <w:pPr>
      <w:suppressAutoHyphens/>
      <w:autoSpaceDN w:val="0"/>
      <w:textAlignment w:val="baseline"/>
    </w:pPr>
    <w:rPr>
      <w:color w:val="00000A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2821</Words>
  <Characters>16927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Agnieszka Rozenfeld</cp:lastModifiedBy>
  <cp:revision>2</cp:revision>
  <cp:lastPrinted>2026-01-23T07:08:00Z</cp:lastPrinted>
  <dcterms:created xsi:type="dcterms:W3CDTF">2026-03-25T05:56:00Z</dcterms:created>
  <dcterms:modified xsi:type="dcterms:W3CDTF">2026-03-25T05:56:00Z</dcterms:modified>
</cp:coreProperties>
</file>